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5C01" w:rsidRDefault="00EC5C01" w:rsidP="00EC5C01">
      <w:pPr>
        <w:shd w:val="clear" w:color="auto" w:fill="FFFFFF"/>
        <w:spacing w:line="276" w:lineRule="auto"/>
        <w:ind w:left="1560" w:hanging="993"/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0" distB="0" distL="0" distR="0" wp14:anchorId="3FCAA011" wp14:editId="5B6B9034">
            <wp:extent cx="10152315" cy="69342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9668" cy="6932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3BBB" w:rsidRDefault="00D83BBB" w:rsidP="00EC5C01">
      <w:pPr>
        <w:shd w:val="clear" w:color="auto" w:fill="FFFFFF"/>
        <w:spacing w:line="276" w:lineRule="auto"/>
        <w:ind w:left="1560" w:hanging="993"/>
        <w:jc w:val="center"/>
        <w:rPr>
          <w:b/>
          <w:sz w:val="36"/>
          <w:szCs w:val="36"/>
        </w:rPr>
      </w:pPr>
      <w:bookmarkStart w:id="0" w:name="_GoBack"/>
      <w:bookmarkEnd w:id="0"/>
      <w:r w:rsidRPr="002D47BB">
        <w:rPr>
          <w:b/>
          <w:sz w:val="36"/>
          <w:szCs w:val="36"/>
        </w:rPr>
        <w:lastRenderedPageBreak/>
        <w:t>Н</w:t>
      </w:r>
      <w:r>
        <w:rPr>
          <w:b/>
          <w:sz w:val="36"/>
          <w:szCs w:val="36"/>
        </w:rPr>
        <w:t>ОГАЙТИЛДЕНЭМОКУВДАН</w:t>
      </w:r>
    </w:p>
    <w:p w:rsidR="00D83BBB" w:rsidRDefault="000E4297" w:rsidP="00D83BBB">
      <w:pPr>
        <w:shd w:val="clear" w:color="auto" w:fill="FFFFFF"/>
        <w:spacing w:line="276" w:lineRule="auto"/>
        <w:ind w:left="1560" w:hanging="993"/>
        <w:jc w:val="center"/>
        <w:rPr>
          <w:b/>
          <w:sz w:val="36"/>
          <w:szCs w:val="36"/>
        </w:rPr>
      </w:pPr>
      <w:r>
        <w:rPr>
          <w:b/>
          <w:spacing w:val="-1"/>
          <w:sz w:val="36"/>
          <w:szCs w:val="36"/>
        </w:rPr>
        <w:t>2</w:t>
      </w:r>
      <w:r w:rsidR="00D83BBB">
        <w:rPr>
          <w:b/>
          <w:spacing w:val="-1"/>
          <w:sz w:val="36"/>
          <w:szCs w:val="36"/>
        </w:rPr>
        <w:t>КЛАСС ПРОГРАММАСЫ</w:t>
      </w:r>
    </w:p>
    <w:p w:rsidR="000E4297" w:rsidRDefault="000E4297" w:rsidP="00D83BBB">
      <w:pPr>
        <w:shd w:val="clear" w:color="auto" w:fill="FFFFFF"/>
        <w:spacing w:line="276" w:lineRule="auto"/>
        <w:ind w:left="1560" w:hanging="993"/>
        <w:jc w:val="center"/>
        <w:rPr>
          <w:b/>
          <w:sz w:val="36"/>
          <w:szCs w:val="36"/>
        </w:rPr>
      </w:pPr>
    </w:p>
    <w:p w:rsidR="00D83BBB" w:rsidRDefault="00D83BBB" w:rsidP="00D83BBB">
      <w:pPr>
        <w:shd w:val="clear" w:color="auto" w:fill="FFFFFF"/>
        <w:spacing w:line="276" w:lineRule="auto"/>
        <w:ind w:left="1560" w:hanging="993"/>
        <w:jc w:val="center"/>
        <w:rPr>
          <w:b/>
          <w:spacing w:val="-3"/>
          <w:sz w:val="28"/>
          <w:szCs w:val="28"/>
        </w:rPr>
      </w:pPr>
      <w:r w:rsidRPr="002D47BB">
        <w:rPr>
          <w:b/>
          <w:spacing w:val="-3"/>
          <w:sz w:val="28"/>
          <w:szCs w:val="28"/>
        </w:rPr>
        <w:t>АНЪЛАТПА ХАТ</w:t>
      </w:r>
    </w:p>
    <w:p w:rsidR="00D83BBB" w:rsidRPr="002D47BB" w:rsidRDefault="00D83BBB" w:rsidP="00D83BBB">
      <w:pPr>
        <w:shd w:val="clear" w:color="auto" w:fill="FFFFFF"/>
        <w:spacing w:line="276" w:lineRule="auto"/>
        <w:ind w:left="1560" w:hanging="993"/>
        <w:rPr>
          <w:sz w:val="28"/>
          <w:szCs w:val="28"/>
        </w:rPr>
      </w:pPr>
    </w:p>
    <w:p w:rsidR="00D83BBB" w:rsidRPr="0046055F" w:rsidRDefault="00D83BBB" w:rsidP="00D83BBB">
      <w:pPr>
        <w:shd w:val="clear" w:color="auto" w:fill="FFFFFF"/>
        <w:ind w:left="130" w:firstLine="579"/>
        <w:rPr>
          <w:spacing w:val="-1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Баслангыш мектебтинъ программасы Федераллык кырал билимлендируьв стандартка коьре (ФГОС) туьзилген. </w:t>
      </w:r>
    </w:p>
    <w:p w:rsidR="00D83BBB" w:rsidRPr="0046055F" w:rsidRDefault="00D83BBB" w:rsidP="00D83BBB">
      <w:pPr>
        <w:shd w:val="clear" w:color="auto" w:fill="FFFFFF"/>
        <w:ind w:left="130" w:firstLine="579"/>
        <w:rPr>
          <w:spacing w:val="-1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Баслангыш </w:t>
      </w:r>
      <w:r>
        <w:rPr>
          <w:spacing w:val="-1"/>
          <w:sz w:val="28"/>
          <w:szCs w:val="28"/>
        </w:rPr>
        <w:t xml:space="preserve">окувдынъ Оькимет стандарты окувшыларга билим алмага бирдей амалларды, олардынъ аьр бирине ийги етимислер таппага эм онынъ негизинде окытувды аьр бирининъ куьшине коьре озгармага амал береди. </w:t>
      </w:r>
    </w:p>
    <w:p w:rsidR="00D83BBB" w:rsidRPr="0046055F" w:rsidRDefault="00D83BBB" w:rsidP="00D83BBB">
      <w:pPr>
        <w:shd w:val="clear" w:color="auto" w:fill="FFFFFF"/>
        <w:ind w:left="122" w:right="14" w:firstLine="587"/>
        <w:rPr>
          <w:sz w:val="28"/>
          <w:szCs w:val="28"/>
        </w:rPr>
      </w:pPr>
      <w:r w:rsidRPr="0046055F">
        <w:rPr>
          <w:spacing w:val="-3"/>
          <w:sz w:val="28"/>
          <w:szCs w:val="28"/>
        </w:rPr>
        <w:t xml:space="preserve">Бу эсапты шешуьвде </w:t>
      </w:r>
      <w:r>
        <w:rPr>
          <w:spacing w:val="-3"/>
          <w:sz w:val="28"/>
          <w:szCs w:val="28"/>
        </w:rPr>
        <w:t xml:space="preserve">ана </w:t>
      </w:r>
      <w:r w:rsidRPr="0046055F">
        <w:rPr>
          <w:spacing w:val="-3"/>
          <w:sz w:val="28"/>
          <w:szCs w:val="28"/>
        </w:rPr>
        <w:t xml:space="preserve">тилдинъ маьнеси айлак уьйкен. Биринши класска </w:t>
      </w:r>
      <w:r w:rsidRPr="0046055F">
        <w:rPr>
          <w:sz w:val="28"/>
          <w:szCs w:val="28"/>
        </w:rPr>
        <w:t xml:space="preserve">келген бала, бас </w:t>
      </w:r>
      <w:proofErr w:type="gramStart"/>
      <w:r w:rsidRPr="0046055F">
        <w:rPr>
          <w:sz w:val="28"/>
          <w:szCs w:val="28"/>
        </w:rPr>
        <w:t>де</w:t>
      </w:r>
      <w:r>
        <w:rPr>
          <w:sz w:val="28"/>
          <w:szCs w:val="28"/>
        </w:rPr>
        <w:t>п</w:t>
      </w:r>
      <w:proofErr w:type="gramEnd"/>
      <w:r w:rsidRPr="0046055F">
        <w:rPr>
          <w:sz w:val="28"/>
          <w:szCs w:val="28"/>
        </w:rPr>
        <w:t>, тек ана тилинде соьйлейди, тоьгеректеги яшав акында билгенин, оьз ойын ана тилинде айтады.</w:t>
      </w:r>
    </w:p>
    <w:p w:rsidR="00D83BBB" w:rsidRDefault="00D83BBB" w:rsidP="00D83BBB">
      <w:pPr>
        <w:shd w:val="clear" w:color="auto" w:fill="FFFFFF"/>
        <w:spacing w:before="14"/>
        <w:ind w:left="94" w:right="29" w:firstLine="615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Ана тилден баслангыш классларда окылатаган материал - ол коьбинше </w:t>
      </w:r>
      <w:r w:rsidRPr="0046055F">
        <w:rPr>
          <w:spacing w:val="-2"/>
          <w:sz w:val="28"/>
          <w:szCs w:val="28"/>
        </w:rPr>
        <w:t xml:space="preserve">аьлде практикалык курс демеге болаяк. Онынъ мырады - балаларды анълавлы </w:t>
      </w:r>
      <w:r w:rsidRPr="0046055F">
        <w:rPr>
          <w:spacing w:val="-1"/>
          <w:sz w:val="28"/>
          <w:szCs w:val="28"/>
        </w:rPr>
        <w:t>окып, дурыс соьйлеп эм язып уьйретуьв, окувшыларды</w:t>
      </w:r>
      <w:r>
        <w:rPr>
          <w:spacing w:val="-1"/>
          <w:sz w:val="28"/>
          <w:szCs w:val="28"/>
        </w:rPr>
        <w:t>н</w:t>
      </w:r>
      <w:r w:rsidRPr="0046055F">
        <w:rPr>
          <w:spacing w:val="-1"/>
          <w:sz w:val="28"/>
          <w:szCs w:val="28"/>
        </w:rPr>
        <w:t xml:space="preserve">ъ соьз байлыкларын </w:t>
      </w:r>
      <w:r w:rsidRPr="0046055F">
        <w:rPr>
          <w:spacing w:val="-5"/>
          <w:sz w:val="28"/>
          <w:szCs w:val="28"/>
        </w:rPr>
        <w:t xml:space="preserve">оьстируьв, тил эм адабият бойынша баслапкы билимлерди беруьв, китап окувды </w:t>
      </w:r>
      <w:r w:rsidRPr="0046055F">
        <w:rPr>
          <w:spacing w:val="-1"/>
          <w:sz w:val="28"/>
          <w:szCs w:val="28"/>
        </w:rPr>
        <w:t>суьйип уьйретуьв, окувшыларды</w:t>
      </w:r>
      <w:r>
        <w:rPr>
          <w:spacing w:val="-1"/>
          <w:sz w:val="28"/>
          <w:szCs w:val="28"/>
        </w:rPr>
        <w:t>н</w:t>
      </w:r>
      <w:r w:rsidRPr="0046055F">
        <w:rPr>
          <w:spacing w:val="-1"/>
          <w:sz w:val="28"/>
          <w:szCs w:val="28"/>
        </w:rPr>
        <w:t xml:space="preserve">ъ ясларына коьре, анълап болгандай кепте </w:t>
      </w:r>
      <w:r w:rsidRPr="0046055F">
        <w:rPr>
          <w:sz w:val="28"/>
          <w:szCs w:val="28"/>
        </w:rPr>
        <w:t>тилдинъ авызлама эм язба нормаларын билуьвлерине себеп болув.</w:t>
      </w:r>
    </w:p>
    <w:p w:rsidR="00D83BBB" w:rsidRPr="0046055F" w:rsidRDefault="00D83BBB" w:rsidP="00D83BBB">
      <w:pPr>
        <w:shd w:val="clear" w:color="auto" w:fill="FFFFFF"/>
        <w:spacing w:before="14"/>
        <w:ind w:left="94" w:right="29" w:firstLine="615"/>
        <w:rPr>
          <w:sz w:val="28"/>
          <w:szCs w:val="28"/>
        </w:rPr>
      </w:pPr>
      <w:r w:rsidRPr="0046055F">
        <w:rPr>
          <w:spacing w:val="-1"/>
          <w:sz w:val="28"/>
          <w:szCs w:val="28"/>
        </w:rPr>
        <w:t>Ана тилден программа тоьмендеги боьликлерден туьзиледи:</w:t>
      </w:r>
    </w:p>
    <w:p w:rsidR="00D83BBB" w:rsidRPr="00B02D74" w:rsidRDefault="00D83BBB" w:rsidP="00D83BBB">
      <w:pPr>
        <w:numPr>
          <w:ilvl w:val="0"/>
          <w:numId w:val="29"/>
        </w:numPr>
        <w:shd w:val="clear" w:color="auto" w:fill="FFFFFF"/>
        <w:ind w:left="86" w:right="50" w:firstLine="623"/>
        <w:rPr>
          <w:spacing w:val="-15"/>
          <w:sz w:val="28"/>
          <w:szCs w:val="28"/>
        </w:rPr>
      </w:pPr>
      <w:r w:rsidRPr="0046055F">
        <w:rPr>
          <w:spacing w:val="-1"/>
          <w:sz w:val="28"/>
          <w:szCs w:val="28"/>
        </w:rPr>
        <w:t xml:space="preserve">аьриплер мен таныстырув, окувга эм язувга уьйретуьв, соьйлемлерин </w:t>
      </w:r>
    </w:p>
    <w:p w:rsidR="00D83BBB" w:rsidRPr="0046055F" w:rsidRDefault="00D83BBB" w:rsidP="00D83BBB">
      <w:pPr>
        <w:shd w:val="clear" w:color="auto" w:fill="FFFFFF"/>
        <w:tabs>
          <w:tab w:val="left" w:pos="698"/>
        </w:tabs>
        <w:ind w:left="86" w:right="50" w:firstLine="0"/>
        <w:rPr>
          <w:spacing w:val="-15"/>
          <w:sz w:val="28"/>
          <w:szCs w:val="28"/>
        </w:rPr>
      </w:pPr>
      <w:r w:rsidRPr="0046055F">
        <w:rPr>
          <w:sz w:val="28"/>
          <w:szCs w:val="28"/>
        </w:rPr>
        <w:t>оьстируьв;</w:t>
      </w:r>
    </w:p>
    <w:p w:rsidR="00D83BBB" w:rsidRPr="0046055F" w:rsidRDefault="00D83BBB" w:rsidP="00D83BBB">
      <w:pPr>
        <w:numPr>
          <w:ilvl w:val="0"/>
          <w:numId w:val="29"/>
        </w:numPr>
        <w:shd w:val="clear" w:color="auto" w:fill="FFFFFF"/>
        <w:tabs>
          <w:tab w:val="left" w:pos="698"/>
        </w:tabs>
        <w:spacing w:before="50"/>
        <w:ind w:left="482" w:firstLine="227"/>
        <w:rPr>
          <w:spacing w:val="-5"/>
          <w:sz w:val="28"/>
          <w:szCs w:val="28"/>
        </w:rPr>
      </w:pPr>
      <w:r w:rsidRPr="0046055F">
        <w:rPr>
          <w:sz w:val="28"/>
          <w:szCs w:val="28"/>
        </w:rPr>
        <w:t xml:space="preserve">окув (класслык эм класстан </w:t>
      </w:r>
      <w:proofErr w:type="gramStart"/>
      <w:r w:rsidRPr="0046055F">
        <w:rPr>
          <w:sz w:val="28"/>
          <w:szCs w:val="28"/>
        </w:rPr>
        <w:t>тыс</w:t>
      </w:r>
      <w:proofErr w:type="gramEnd"/>
      <w:r w:rsidRPr="0046055F">
        <w:rPr>
          <w:sz w:val="28"/>
          <w:szCs w:val="28"/>
        </w:rPr>
        <w:t>) эм соьйлемлерин оьстируьв;</w:t>
      </w:r>
    </w:p>
    <w:p w:rsidR="00D83BBB" w:rsidRPr="0046055F" w:rsidRDefault="00D83BBB" w:rsidP="00D83BBB">
      <w:pPr>
        <w:numPr>
          <w:ilvl w:val="0"/>
          <w:numId w:val="29"/>
        </w:numPr>
        <w:shd w:val="clear" w:color="auto" w:fill="FFFFFF"/>
        <w:tabs>
          <w:tab w:val="left" w:pos="698"/>
        </w:tabs>
        <w:ind w:left="482" w:firstLine="227"/>
        <w:rPr>
          <w:spacing w:val="-9"/>
          <w:sz w:val="28"/>
          <w:szCs w:val="28"/>
        </w:rPr>
      </w:pPr>
      <w:r w:rsidRPr="0046055F">
        <w:rPr>
          <w:spacing w:val="-1"/>
          <w:sz w:val="28"/>
          <w:szCs w:val="28"/>
        </w:rPr>
        <w:t>фонетика, грамматика, дурыс язув эм соьйлемлерин оьстируьв.</w:t>
      </w:r>
    </w:p>
    <w:p w:rsidR="00D83BBB" w:rsidRPr="0046055F" w:rsidRDefault="00D83BBB" w:rsidP="00D83BBB">
      <w:pPr>
        <w:shd w:val="clear" w:color="auto" w:fill="FFFFFF"/>
        <w:ind w:left="50" w:right="72" w:firstLine="659"/>
        <w:rPr>
          <w:sz w:val="28"/>
          <w:szCs w:val="28"/>
        </w:rPr>
      </w:pPr>
      <w:r w:rsidRPr="0046055F">
        <w:rPr>
          <w:sz w:val="28"/>
          <w:szCs w:val="28"/>
        </w:rPr>
        <w:t>Ана тилди окытувдынъ иштелиги эм йосыклары окувшыларды</w:t>
      </w:r>
      <w:r>
        <w:rPr>
          <w:sz w:val="28"/>
          <w:szCs w:val="28"/>
        </w:rPr>
        <w:t>н</w:t>
      </w:r>
      <w:r w:rsidRPr="0046055F">
        <w:rPr>
          <w:sz w:val="28"/>
          <w:szCs w:val="28"/>
        </w:rPr>
        <w:t xml:space="preserve">ъ </w:t>
      </w:r>
      <w:r w:rsidRPr="0046055F">
        <w:rPr>
          <w:spacing w:val="-2"/>
          <w:sz w:val="28"/>
          <w:szCs w:val="28"/>
        </w:rPr>
        <w:t xml:space="preserve">окылатаган материалды программадынъ </w:t>
      </w:r>
      <w:r w:rsidRPr="0046055F">
        <w:rPr>
          <w:spacing w:val="-2"/>
          <w:sz w:val="28"/>
          <w:szCs w:val="28"/>
        </w:rPr>
        <w:lastRenderedPageBreak/>
        <w:t>талаплар</w:t>
      </w:r>
      <w:r>
        <w:rPr>
          <w:spacing w:val="-2"/>
          <w:sz w:val="28"/>
          <w:szCs w:val="28"/>
        </w:rPr>
        <w:t>ына</w:t>
      </w:r>
      <w:r w:rsidRPr="0046055F">
        <w:rPr>
          <w:spacing w:val="-2"/>
          <w:sz w:val="28"/>
          <w:szCs w:val="28"/>
        </w:rPr>
        <w:t xml:space="preserve"> коьре терен анъламага, </w:t>
      </w:r>
      <w:r w:rsidRPr="0046055F">
        <w:rPr>
          <w:sz w:val="28"/>
          <w:szCs w:val="28"/>
        </w:rPr>
        <w:t xml:space="preserve">оларды кулланып билуьв сулыпларын оьстирмеге себеп болмага тийисли; окувшыларды аз-аздан оьз алдыларына ислев йосыкларына уьйретпеге, дерислерде окытув эм тербиялавды бирге бардырувга етиспеге, уьйге </w:t>
      </w:r>
      <w:r w:rsidRPr="0046055F">
        <w:rPr>
          <w:spacing w:val="-1"/>
          <w:sz w:val="28"/>
          <w:szCs w:val="28"/>
        </w:rPr>
        <w:t>берилетаган борышлардынъ карарын кемитпе</w:t>
      </w:r>
      <w:r>
        <w:rPr>
          <w:spacing w:val="-1"/>
          <w:sz w:val="28"/>
          <w:szCs w:val="28"/>
        </w:rPr>
        <w:t>г</w:t>
      </w:r>
      <w:r w:rsidRPr="0046055F">
        <w:rPr>
          <w:spacing w:val="-1"/>
          <w:sz w:val="28"/>
          <w:szCs w:val="28"/>
        </w:rPr>
        <w:t>е тийисли.</w:t>
      </w:r>
    </w:p>
    <w:p w:rsidR="00D83BBB" w:rsidRPr="00CC4324" w:rsidRDefault="00D83BBB" w:rsidP="00D83BBB">
      <w:pPr>
        <w:widowControl/>
        <w:shd w:val="clear" w:color="auto" w:fill="FFFFFF"/>
        <w:ind w:firstLine="0"/>
        <w:rPr>
          <w:sz w:val="28"/>
          <w:szCs w:val="28"/>
        </w:rPr>
      </w:pP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2 КЛАСС</w:t>
      </w:r>
    </w:p>
    <w:p w:rsidR="00D83BBB" w:rsidRPr="0083781A" w:rsidRDefault="00D83BBB" w:rsidP="00D83BBB">
      <w:pPr>
        <w:widowControl/>
        <w:shd w:val="clear" w:color="auto" w:fill="FFFFFF"/>
        <w:rPr>
          <w:sz w:val="32"/>
          <w:szCs w:val="32"/>
        </w:rPr>
      </w:pPr>
      <w:r w:rsidRPr="0083781A">
        <w:rPr>
          <w:b/>
          <w:bCs/>
          <w:spacing w:val="-6"/>
          <w:sz w:val="32"/>
          <w:szCs w:val="32"/>
        </w:rPr>
        <w:t>Грамматика, дурыс я</w:t>
      </w:r>
      <w:r>
        <w:rPr>
          <w:b/>
          <w:bCs/>
          <w:spacing w:val="-6"/>
          <w:sz w:val="32"/>
          <w:szCs w:val="32"/>
        </w:rPr>
        <w:t>зув, айтув эм соьз оьстируьв (68</w:t>
      </w:r>
      <w:r w:rsidRPr="0083781A">
        <w:rPr>
          <w:b/>
          <w:bCs/>
          <w:spacing w:val="-6"/>
          <w:sz w:val="32"/>
          <w:szCs w:val="32"/>
        </w:rPr>
        <w:t xml:space="preserve"> с.)</w:t>
      </w:r>
    </w:p>
    <w:p w:rsidR="00D83BBB" w:rsidRPr="00F66EEE" w:rsidRDefault="00D83BBB" w:rsidP="00D83BBB">
      <w:pPr>
        <w:widowControl/>
        <w:shd w:val="clear" w:color="auto" w:fill="FFFFFF"/>
        <w:rPr>
          <w:b/>
          <w:spacing w:val="-2"/>
          <w:sz w:val="28"/>
          <w:szCs w:val="28"/>
        </w:rPr>
      </w:pPr>
      <w:r w:rsidRPr="00CC4324">
        <w:rPr>
          <w:spacing w:val="-2"/>
          <w:sz w:val="28"/>
          <w:szCs w:val="28"/>
        </w:rPr>
        <w:t>Биринши к</w:t>
      </w:r>
      <w:r>
        <w:rPr>
          <w:spacing w:val="-2"/>
          <w:sz w:val="28"/>
          <w:szCs w:val="28"/>
        </w:rPr>
        <w:t>ласста оьткенлерди кайтаралав</w:t>
      </w:r>
      <w:r w:rsidRPr="00F66EEE">
        <w:rPr>
          <w:spacing w:val="-2"/>
          <w:sz w:val="28"/>
          <w:szCs w:val="28"/>
        </w:rPr>
        <w:t xml:space="preserve"> (3 с.) </w:t>
      </w:r>
    </w:p>
    <w:p w:rsidR="00D83BBB" w:rsidRDefault="00D83BBB" w:rsidP="00D83BBB">
      <w:pPr>
        <w:widowControl/>
        <w:shd w:val="clear" w:color="auto" w:fill="FFFFFF"/>
        <w:rPr>
          <w:spacing w:val="-1"/>
          <w:sz w:val="28"/>
          <w:szCs w:val="28"/>
        </w:rPr>
      </w:pPr>
      <w:r w:rsidRPr="00CC4324">
        <w:rPr>
          <w:spacing w:val="-1"/>
          <w:sz w:val="28"/>
          <w:szCs w:val="28"/>
        </w:rPr>
        <w:t>Байланыслы соьйлемди оьстируьв.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Сеслер эм аьрип</w:t>
      </w:r>
      <w:r>
        <w:rPr>
          <w:b/>
          <w:bCs/>
          <w:sz w:val="32"/>
          <w:szCs w:val="32"/>
        </w:rPr>
        <w:t>лер (21</w:t>
      </w:r>
      <w:r w:rsidRPr="0083781A">
        <w:rPr>
          <w:b/>
          <w:bCs/>
          <w:sz w:val="32"/>
          <w:szCs w:val="32"/>
        </w:rPr>
        <w:t xml:space="preserve">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Созык эм тартык сеслерди айырып билуьв. Сеслерди эм </w:t>
      </w:r>
      <w:r w:rsidRPr="00CC4324">
        <w:rPr>
          <w:sz w:val="28"/>
          <w:szCs w:val="28"/>
        </w:rPr>
        <w:t>аьриплерди, соьзлерди дурыс айтып эм язып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>Каты эм юмсак созыклар.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6"/>
          <w:sz w:val="28"/>
          <w:szCs w:val="28"/>
        </w:rPr>
        <w:t xml:space="preserve">А, аь, о, оь, у, уь, ы, и аьриплердинъ сеслерин дурыс айтып, </w:t>
      </w:r>
      <w:r>
        <w:rPr>
          <w:spacing w:val="-10"/>
          <w:sz w:val="28"/>
          <w:szCs w:val="28"/>
        </w:rPr>
        <w:t>эситуьви мен бир-бириннен айырып</w:t>
      </w:r>
      <w:r w:rsidRPr="00CC4324">
        <w:rPr>
          <w:spacing w:val="-10"/>
          <w:sz w:val="28"/>
          <w:szCs w:val="28"/>
        </w:rPr>
        <w:t xml:space="preserve"> билуьв: а-аь, о-оь, у-уь, ы-и.</w:t>
      </w:r>
    </w:p>
    <w:p w:rsidR="00D83BBB" w:rsidRPr="005D709E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Соьздеги созыклардынъ баьриси де </w:t>
      </w:r>
      <w:proofErr w:type="gramStart"/>
      <w:r w:rsidRPr="00CC4324">
        <w:rPr>
          <w:sz w:val="28"/>
          <w:szCs w:val="28"/>
        </w:rPr>
        <w:t>яде</w:t>
      </w:r>
      <w:proofErr w:type="gramEnd"/>
      <w:r w:rsidRPr="00CC4324">
        <w:rPr>
          <w:sz w:val="28"/>
          <w:szCs w:val="28"/>
        </w:rPr>
        <w:t xml:space="preserve"> каты, яде юмсак болувы.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proofErr w:type="gramStart"/>
      <w:r>
        <w:rPr>
          <w:sz w:val="28"/>
          <w:szCs w:val="28"/>
        </w:rPr>
        <w:t>К-г</w:t>
      </w:r>
      <w:proofErr w:type="gramEnd"/>
      <w:r>
        <w:rPr>
          <w:sz w:val="28"/>
          <w:szCs w:val="28"/>
        </w:rPr>
        <w:t xml:space="preserve"> аьрип</w:t>
      </w:r>
      <w:r w:rsidRPr="00CC4324">
        <w:rPr>
          <w:sz w:val="28"/>
          <w:szCs w:val="28"/>
        </w:rPr>
        <w:t>лердинъ сес</w:t>
      </w:r>
      <w:r>
        <w:rPr>
          <w:sz w:val="28"/>
          <w:szCs w:val="28"/>
        </w:rPr>
        <w:t>лери, янындагы созыклардан олар</w:t>
      </w:r>
      <w:r w:rsidRPr="00CC4324">
        <w:rPr>
          <w:sz w:val="28"/>
          <w:szCs w:val="28"/>
        </w:rPr>
        <w:t>дынъ сеслери туьрленуьви.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Бувын. Соьзлерди бувынларга боьлуьв. Бувынлар ман соьз </w:t>
      </w:r>
      <w:r w:rsidRPr="00CC4324">
        <w:rPr>
          <w:sz w:val="28"/>
          <w:szCs w:val="28"/>
        </w:rPr>
        <w:t xml:space="preserve">коьшируьв. Ургы, ургылы бувын. 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О, оь, аь, у, уь, э аьриплердинъ тек биринши бувында язы</w:t>
      </w:r>
      <w:r w:rsidRPr="00CC4324">
        <w:rPr>
          <w:sz w:val="28"/>
          <w:szCs w:val="28"/>
        </w:rPr>
        <w:t>лувы (таныстырув).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Ц</w:t>
      </w:r>
      <w:proofErr w:type="gramEnd"/>
      <w:r>
        <w:rPr>
          <w:sz w:val="28"/>
          <w:szCs w:val="28"/>
        </w:rPr>
        <w:t>, Щ, Ч, нъ аьриплерди</w:t>
      </w:r>
      <w:r w:rsidRPr="00CC4324">
        <w:rPr>
          <w:sz w:val="28"/>
          <w:szCs w:val="28"/>
        </w:rPr>
        <w:t>нъ сеслери.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Алфавит, онынъ маьнеси.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t>Соьз (23</w:t>
      </w:r>
      <w:r w:rsidRPr="0083781A">
        <w:rPr>
          <w:b/>
          <w:bCs/>
          <w:sz w:val="32"/>
          <w:szCs w:val="32"/>
        </w:rPr>
        <w:t xml:space="preserve">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Ким? Не? Кайдай? Кайсы? Не этеди? деген соравларга явап болатаган соьзлер. Соьзлерге сорав салып билуьв.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Аьдемлердинь атларында, тукымларында, айванлар, калалар, авылла</w:t>
      </w:r>
      <w:r>
        <w:rPr>
          <w:sz w:val="28"/>
          <w:szCs w:val="28"/>
        </w:rPr>
        <w:t>р, сувлар атларында уьйкен аьрип</w:t>
      </w:r>
      <w:r w:rsidRPr="00CC4324">
        <w:rPr>
          <w:sz w:val="28"/>
          <w:szCs w:val="28"/>
        </w:rPr>
        <w:t>.</w:t>
      </w:r>
    </w:p>
    <w:p w:rsidR="00D83BBB" w:rsidRPr="00CC4324" w:rsidRDefault="00D83BBB" w:rsidP="00D83BBB">
      <w:pPr>
        <w:widowControl/>
        <w:shd w:val="clear" w:color="auto" w:fill="FFFFFF"/>
        <w:ind w:firstLine="0"/>
        <w:rPr>
          <w:sz w:val="28"/>
          <w:szCs w:val="28"/>
        </w:rPr>
      </w:pPr>
    </w:p>
    <w:p w:rsidR="00D83BBB" w:rsidRPr="00F66EEE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 w:rsidRPr="00F66EEE">
        <w:rPr>
          <w:b/>
          <w:sz w:val="32"/>
          <w:szCs w:val="32"/>
        </w:rPr>
        <w:t>Йыйма (18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Иыймады соьзлерге боьлип, йыймада ким </w:t>
      </w:r>
      <w:proofErr w:type="gramStart"/>
      <w:r w:rsidRPr="00CC4324">
        <w:rPr>
          <w:sz w:val="28"/>
          <w:szCs w:val="28"/>
        </w:rPr>
        <w:t>яде</w:t>
      </w:r>
      <w:proofErr w:type="gramEnd"/>
      <w:r w:rsidRPr="00CC4324">
        <w:rPr>
          <w:sz w:val="28"/>
          <w:szCs w:val="28"/>
        </w:rPr>
        <w:t xml:space="preserve"> не акында айтылувын билдирген соьзлерди тавып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Йыйма ызында сорав эм тавыслав белгилери. Узын эм кыска йыймалар. Кыска йыймадан узын йыйма этип билуьв.</w:t>
      </w:r>
    </w:p>
    <w:p w:rsidR="00D83BBB" w:rsidRDefault="00D83BBB" w:rsidP="00D83BBB">
      <w:pPr>
        <w:widowControl/>
        <w:shd w:val="clear" w:color="auto" w:fill="FFFFFF"/>
        <w:ind w:firstLine="0"/>
        <w:rPr>
          <w:bCs/>
          <w:sz w:val="32"/>
          <w:szCs w:val="32"/>
        </w:rPr>
      </w:pPr>
      <w:r>
        <w:rPr>
          <w:bCs/>
          <w:sz w:val="32"/>
          <w:szCs w:val="32"/>
        </w:rPr>
        <w:tab/>
      </w:r>
      <w:r w:rsidRPr="00B95C6B">
        <w:rPr>
          <w:bCs/>
          <w:sz w:val="32"/>
          <w:szCs w:val="32"/>
        </w:rPr>
        <w:t xml:space="preserve">Оьткенлерди кайтаралав (3 с.) </w:t>
      </w:r>
    </w:p>
    <w:p w:rsidR="00D83BBB" w:rsidRPr="00B95C6B" w:rsidRDefault="00D83BBB" w:rsidP="00D83BBB">
      <w:pPr>
        <w:widowControl/>
        <w:shd w:val="clear" w:color="auto" w:fill="FFFFFF"/>
        <w:ind w:firstLine="0"/>
        <w:rPr>
          <w:bCs/>
          <w:sz w:val="32"/>
          <w:szCs w:val="32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pacing w:val="-2"/>
          <w:sz w:val="32"/>
          <w:szCs w:val="32"/>
        </w:rPr>
        <w:t>Байланыслы соьйлем эм текст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9"/>
          <w:sz w:val="28"/>
          <w:szCs w:val="28"/>
        </w:rPr>
        <w:t>Тема бойынша байланыслы болган соравларга авызлама явап</w:t>
      </w:r>
      <w:r w:rsidRPr="00CC4324">
        <w:rPr>
          <w:spacing w:val="-10"/>
          <w:sz w:val="28"/>
          <w:szCs w:val="28"/>
        </w:rPr>
        <w:t>лар берип билуьв. Сюжетли дурбат бойынша йыймалар туьзуьв.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Окытувшыдынъ етекшилиги мен окылган уьйкен болмаган </w:t>
      </w:r>
      <w:r w:rsidRPr="00CC4324">
        <w:rPr>
          <w:sz w:val="28"/>
          <w:szCs w:val="28"/>
        </w:rPr>
        <w:t>тексттинъ кесеклерине ат берип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>Текстти (25-30 соьзли) 2-3 сорав бойынша окытувшыды</w:t>
      </w:r>
      <w:r>
        <w:rPr>
          <w:spacing w:val="-2"/>
          <w:sz w:val="28"/>
          <w:szCs w:val="28"/>
        </w:rPr>
        <w:t>н</w:t>
      </w:r>
      <w:r w:rsidRPr="00CC4324">
        <w:rPr>
          <w:spacing w:val="-2"/>
          <w:sz w:val="28"/>
          <w:szCs w:val="28"/>
        </w:rPr>
        <w:t xml:space="preserve">ъ </w:t>
      </w:r>
      <w:r w:rsidRPr="00CC4324">
        <w:rPr>
          <w:sz w:val="28"/>
          <w:szCs w:val="28"/>
        </w:rPr>
        <w:t>етекшилиги мен изложение этип язып уьйренуьв.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Оьз ойыны, куллыгы акында окытувшыдынъ етекшилиги мен </w:t>
      </w:r>
      <w:proofErr w:type="gramStart"/>
      <w:r w:rsidRPr="00CC4324">
        <w:rPr>
          <w:sz w:val="28"/>
          <w:szCs w:val="28"/>
        </w:rPr>
        <w:t>хабар</w:t>
      </w:r>
      <w:proofErr w:type="gramEnd"/>
      <w:r w:rsidRPr="00CC4324">
        <w:rPr>
          <w:sz w:val="28"/>
          <w:szCs w:val="28"/>
        </w:rPr>
        <w:t xml:space="preserve"> туьзип эм язып билуьв.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F66EEE">
        <w:rPr>
          <w:sz w:val="28"/>
          <w:szCs w:val="28"/>
        </w:rPr>
        <w:lastRenderedPageBreak/>
        <w:t xml:space="preserve">Байланыслы соьйлем бойынша коьнигуьвлербаьри де классларда адабият </w:t>
      </w:r>
      <w:r w:rsidRPr="00CC4324">
        <w:rPr>
          <w:sz w:val="28"/>
          <w:szCs w:val="28"/>
        </w:rPr>
        <w:t>эм ногай тил дерислеринде озгарылады</w:t>
      </w:r>
      <w:proofErr w:type="gramStart"/>
      <w:r w:rsidRPr="00CC4324">
        <w:rPr>
          <w:sz w:val="28"/>
          <w:szCs w:val="28"/>
        </w:rPr>
        <w:t>.А</w:t>
      </w:r>
      <w:proofErr w:type="gramEnd"/>
      <w:r w:rsidRPr="00CC4324">
        <w:rPr>
          <w:sz w:val="28"/>
          <w:szCs w:val="28"/>
        </w:rPr>
        <w:t xml:space="preserve">нълав, соьйлемде кулланув эм дурыс язув уьшин соьзлер: Ава, акыл, аьдет, аьем, баслык, бояк, бав, баьпий, боьрек, буз, бузав, ем, ер, ис, ин, исси, йип, йол, йолдас, йыр, казгыр, </w:t>
      </w:r>
      <w:r w:rsidRPr="00CC4324">
        <w:rPr>
          <w:spacing w:val="-1"/>
          <w:sz w:val="28"/>
          <w:szCs w:val="28"/>
        </w:rPr>
        <w:t xml:space="preserve">касык, коьз, коьл, коьмир, куьш, куьз, кырал, мысык, орак, орын, </w:t>
      </w:r>
      <w:r w:rsidRPr="00CC4324">
        <w:rPr>
          <w:sz w:val="28"/>
          <w:szCs w:val="28"/>
        </w:rPr>
        <w:t>оьлен, оьтпек, пишен, сабан, таьтли, суьт, тетик, торгай, туз, ун, уя, шаьбден, шоькиш, эртен, эски, юзим, юлдыз, ярык.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Окувшылардынъ билимлери эм сулыплары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2-нши класстынъ сонъына окувшылар билмеге тийисли: алфавиттеги аьриплердинь аталувын, созык эм тартык сеслердинъ белгилерин, каты эм юмсак созыкларды, сагыр эм янъыравык тартыкларды, соьз коьшируьв правилоларды.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Окувшылар этип билмеге тийисли: каллиграфия ягыннан дурыс, аьриплерди туьсирип калдырмай, баска аьриплер коспай соьзлер, йыймалар, 25-30 соьзли текстлер язув;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соьзлерди бувынларга боьлип</w:t>
      </w:r>
      <w:r>
        <w:rPr>
          <w:sz w:val="28"/>
          <w:szCs w:val="28"/>
        </w:rPr>
        <w:t>, бир сыдырадан экинши сы</w:t>
      </w:r>
      <w:r w:rsidRPr="00CC4324">
        <w:rPr>
          <w:sz w:val="28"/>
          <w:szCs w:val="28"/>
        </w:rPr>
        <w:t>дырага коьшируьв;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аьдемнинъ атын, тукымын, калалардынъ эм авыллардынъ </w:t>
      </w:r>
      <w:r w:rsidRPr="00CC4324">
        <w:rPr>
          <w:spacing w:val="-1"/>
          <w:sz w:val="28"/>
          <w:szCs w:val="28"/>
        </w:rPr>
        <w:t>атларын, айванларга аталган атларды уьйкен аьриплер мен язув;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8"/>
          <w:sz w:val="28"/>
          <w:szCs w:val="28"/>
        </w:rPr>
        <w:t>йыймадынъ сонъында точка, сорав, тавыслав белгилер салув;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йыймада соьзлердинъ байланысын тавып билуьв;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окытувшы берген темага 2-3 йыйма туьзуьв эм язув.</w:t>
      </w:r>
    </w:p>
    <w:p w:rsidR="00D83BBB" w:rsidRDefault="00D83BBB" w:rsidP="00D83BBB">
      <w:pPr>
        <w:widowControl/>
        <w:shd w:val="clear" w:color="auto" w:fill="FFFFFF"/>
        <w:spacing w:line="240" w:lineRule="auto"/>
        <w:ind w:firstLine="0"/>
        <w:jc w:val="center"/>
        <w:rPr>
          <w:b/>
          <w:position w:val="-1"/>
          <w:sz w:val="32"/>
          <w:szCs w:val="32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 w:rsidRPr="0083781A">
        <w:rPr>
          <w:b/>
          <w:position w:val="-1"/>
          <w:sz w:val="32"/>
          <w:szCs w:val="32"/>
        </w:rPr>
        <w:t>3 КЛАСС</w:t>
      </w:r>
    </w:p>
    <w:p w:rsidR="00D83BBB" w:rsidRPr="0083781A" w:rsidRDefault="00D83BBB" w:rsidP="00D83BBB">
      <w:pPr>
        <w:widowControl/>
        <w:shd w:val="clear" w:color="auto" w:fill="FFFFFF"/>
        <w:rPr>
          <w:sz w:val="32"/>
          <w:szCs w:val="32"/>
        </w:rPr>
      </w:pPr>
      <w:r w:rsidRPr="00A23B12">
        <w:rPr>
          <w:b/>
          <w:bCs/>
          <w:i/>
          <w:spacing w:val="-5"/>
          <w:sz w:val="32"/>
          <w:szCs w:val="32"/>
        </w:rPr>
        <w:lastRenderedPageBreak/>
        <w:t>Гра</w:t>
      </w:r>
      <w:r w:rsidRPr="0083781A">
        <w:rPr>
          <w:b/>
          <w:bCs/>
          <w:spacing w:val="-5"/>
          <w:sz w:val="32"/>
          <w:szCs w:val="32"/>
        </w:rPr>
        <w:t>мматика, дурыс я</w:t>
      </w:r>
      <w:r>
        <w:rPr>
          <w:b/>
          <w:bCs/>
          <w:spacing w:val="-5"/>
          <w:sz w:val="32"/>
          <w:szCs w:val="32"/>
        </w:rPr>
        <w:t>зув, айтув эм соьз оьстируьв (68</w:t>
      </w:r>
      <w:r w:rsidRPr="0083781A">
        <w:rPr>
          <w:b/>
          <w:bCs/>
          <w:spacing w:val="-5"/>
          <w:sz w:val="32"/>
          <w:szCs w:val="32"/>
        </w:rPr>
        <w:t xml:space="preserve">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>2-нши к</w:t>
      </w:r>
      <w:r>
        <w:rPr>
          <w:spacing w:val="-1"/>
          <w:sz w:val="28"/>
          <w:szCs w:val="28"/>
        </w:rPr>
        <w:t>ласста оьткенлерди кайтаралав (3</w:t>
      </w:r>
      <w:r w:rsidRPr="00CC4324">
        <w:rPr>
          <w:spacing w:val="-1"/>
          <w:sz w:val="28"/>
          <w:szCs w:val="28"/>
        </w:rPr>
        <w:t xml:space="preserve"> с.) Йыйма туьзуьв сулыпларын оьстируьв.</w:t>
      </w: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pacing w:val="-1"/>
          <w:sz w:val="32"/>
          <w:szCs w:val="32"/>
        </w:rPr>
        <w:t>Сеслер</w:t>
      </w:r>
      <w:r w:rsidRPr="00F66EEE">
        <w:rPr>
          <w:b/>
          <w:spacing w:val="-1"/>
          <w:sz w:val="32"/>
          <w:szCs w:val="32"/>
        </w:rPr>
        <w:t>эм</w:t>
      </w:r>
      <w:r w:rsidRPr="0083781A">
        <w:rPr>
          <w:b/>
          <w:bCs/>
          <w:spacing w:val="-1"/>
          <w:sz w:val="32"/>
          <w:szCs w:val="32"/>
        </w:rPr>
        <w:t xml:space="preserve">аьриплер </w:t>
      </w:r>
      <w:r w:rsidRPr="0083781A">
        <w:rPr>
          <w:b/>
          <w:bCs/>
          <w:spacing w:val="17"/>
          <w:sz w:val="32"/>
          <w:szCs w:val="32"/>
        </w:rPr>
        <w:t>(</w:t>
      </w:r>
      <w:r>
        <w:rPr>
          <w:b/>
          <w:bCs/>
          <w:spacing w:val="17"/>
          <w:sz w:val="32"/>
          <w:szCs w:val="32"/>
        </w:rPr>
        <w:t>21</w:t>
      </w:r>
      <w:r w:rsidRPr="0083781A">
        <w:rPr>
          <w:b/>
          <w:bCs/>
          <w:spacing w:val="-1"/>
          <w:sz w:val="32"/>
          <w:szCs w:val="32"/>
        </w:rPr>
        <w:t xml:space="preserve">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>Созыклардынъ дурыс язылувлары: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</w:t>
      </w:r>
      <w:proofErr w:type="gramStart"/>
      <w:r w:rsidRPr="00CC4324">
        <w:rPr>
          <w:sz w:val="28"/>
          <w:szCs w:val="28"/>
        </w:rPr>
        <w:t>)т</w:t>
      </w:r>
      <w:proofErr w:type="gramEnd"/>
      <w:r w:rsidRPr="00CC4324">
        <w:rPr>
          <w:sz w:val="28"/>
          <w:szCs w:val="28"/>
        </w:rPr>
        <w:t>ек биринши бувында языладылар: аь, у, уь, э, о, оь.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б) у-уь, ы-и созыкларды катылыгы эм юмсаклыгы ягыннан айырув, оларды тергеп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>Тартык сеслер. Янъыравык эм сагыр тартыклар. Янаса тар</w:t>
      </w:r>
      <w:r w:rsidRPr="00CC4324">
        <w:rPr>
          <w:sz w:val="28"/>
          <w:szCs w:val="28"/>
        </w:rPr>
        <w:t>тыклардынъ дурыс язылувы.</w:t>
      </w:r>
    </w:p>
    <w:p w:rsidR="00D83BBB" w:rsidRPr="00F66EEE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>
        <w:rPr>
          <w:b/>
          <w:spacing w:val="-7"/>
          <w:sz w:val="32"/>
          <w:szCs w:val="32"/>
        </w:rPr>
        <w:t>Соьз тизими (6</w:t>
      </w:r>
      <w:r w:rsidRPr="00F66EEE">
        <w:rPr>
          <w:b/>
          <w:spacing w:val="-7"/>
          <w:sz w:val="32"/>
          <w:szCs w:val="32"/>
        </w:rPr>
        <w:t xml:space="preserve"> с.)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Т</w:t>
      </w:r>
      <w:r>
        <w:rPr>
          <w:sz w:val="28"/>
          <w:szCs w:val="28"/>
        </w:rPr>
        <w:t>амыр эм косымша акында маьне бе</w:t>
      </w:r>
      <w:r w:rsidRPr="00CC4324">
        <w:rPr>
          <w:sz w:val="28"/>
          <w:szCs w:val="28"/>
        </w:rPr>
        <w:t>руьв. Бир тамырлы соьзлер. Соьздеги тамырды, косымшады та</w:t>
      </w:r>
      <w:r w:rsidRPr="00CC4324">
        <w:rPr>
          <w:sz w:val="28"/>
          <w:szCs w:val="28"/>
        </w:rPr>
        <w:softHyphen/>
      </w:r>
      <w:r w:rsidRPr="00CC4324">
        <w:rPr>
          <w:spacing w:val="-1"/>
          <w:sz w:val="28"/>
          <w:szCs w:val="28"/>
        </w:rPr>
        <w:t xml:space="preserve">вып билуьв. Тамырдагы созыкка коьре косымшадагы созыктынъ </w:t>
      </w:r>
      <w:r w:rsidRPr="00CC4324">
        <w:rPr>
          <w:sz w:val="28"/>
          <w:szCs w:val="28"/>
        </w:rPr>
        <w:t xml:space="preserve">каты </w:t>
      </w:r>
      <w:proofErr w:type="gramStart"/>
      <w:r w:rsidRPr="00CC4324">
        <w:rPr>
          <w:sz w:val="28"/>
          <w:szCs w:val="28"/>
        </w:rPr>
        <w:t>яде</w:t>
      </w:r>
      <w:proofErr w:type="gramEnd"/>
      <w:r w:rsidRPr="00CC4324">
        <w:rPr>
          <w:sz w:val="28"/>
          <w:szCs w:val="28"/>
        </w:rPr>
        <w:t xml:space="preserve"> юмсак болувы.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Default="00D83BBB" w:rsidP="00D83BBB">
      <w:pPr>
        <w:widowControl/>
        <w:shd w:val="clear" w:color="auto" w:fill="FFFFFF"/>
        <w:ind w:firstLine="0"/>
        <w:jc w:val="center"/>
        <w:rPr>
          <w:b/>
          <w:sz w:val="28"/>
          <w:szCs w:val="28"/>
        </w:rPr>
      </w:pPr>
      <w:r w:rsidRPr="00B95C6B">
        <w:rPr>
          <w:b/>
          <w:sz w:val="28"/>
          <w:szCs w:val="28"/>
        </w:rPr>
        <w:t>Соьйлем кесеклер (23 с.)</w:t>
      </w:r>
    </w:p>
    <w:p w:rsidR="00D83BBB" w:rsidRPr="00B95C6B" w:rsidRDefault="00D83BBB" w:rsidP="00D83BBB">
      <w:pPr>
        <w:widowControl/>
        <w:shd w:val="clear" w:color="auto" w:fill="FFFFFF"/>
        <w:spacing w:line="240" w:lineRule="auto"/>
        <w:ind w:firstLine="0"/>
        <w:jc w:val="center"/>
        <w:rPr>
          <w:b/>
          <w:sz w:val="28"/>
          <w:szCs w:val="28"/>
        </w:rPr>
      </w:pP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Соьйлем кессклер акында маьне беруьв (2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proofErr w:type="gramStart"/>
      <w:r w:rsidRPr="00CC4324">
        <w:rPr>
          <w:sz w:val="28"/>
          <w:szCs w:val="28"/>
          <w:lang w:val="en-US"/>
        </w:rPr>
        <w:t>A</w:t>
      </w:r>
      <w:r w:rsidRPr="00CC4324">
        <w:rPr>
          <w:sz w:val="28"/>
          <w:szCs w:val="28"/>
        </w:rPr>
        <w:t>т</w:t>
      </w:r>
      <w:r>
        <w:rPr>
          <w:sz w:val="28"/>
          <w:szCs w:val="28"/>
        </w:rPr>
        <w:t xml:space="preserve"> (10 </w:t>
      </w:r>
      <w:r w:rsidRPr="00CC4324">
        <w:rPr>
          <w:sz w:val="28"/>
          <w:szCs w:val="28"/>
        </w:rPr>
        <w:t>с.)</w:t>
      </w:r>
      <w:proofErr w:type="gramEnd"/>
      <w:r w:rsidRPr="00CC4324">
        <w:rPr>
          <w:sz w:val="28"/>
          <w:szCs w:val="28"/>
        </w:rPr>
        <w:t xml:space="preserve"> Аттынъ маьнеси, соравлары. Байыр эм ортак атлар. Атлардынъ сан маи туьрленуьви.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Сып</w:t>
      </w:r>
      <w:r>
        <w:rPr>
          <w:sz w:val="28"/>
          <w:szCs w:val="28"/>
        </w:rPr>
        <w:t>ат (4</w:t>
      </w:r>
      <w:r w:rsidRPr="00CC4324">
        <w:rPr>
          <w:sz w:val="28"/>
          <w:szCs w:val="28"/>
        </w:rPr>
        <w:t xml:space="preserve"> с.) Сыпаттынъ маьнеси, соравлары, атлар ман байланысы.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pacing w:val="-9"/>
          <w:sz w:val="28"/>
          <w:szCs w:val="28"/>
        </w:rPr>
        <w:t>Глагол (7</w:t>
      </w:r>
      <w:r w:rsidRPr="00CC4324">
        <w:rPr>
          <w:spacing w:val="-9"/>
          <w:sz w:val="28"/>
          <w:szCs w:val="28"/>
        </w:rPr>
        <w:t xml:space="preserve"> с.) Глаголдынъ маьнеси, соравлары. Глаголдынъ за</w:t>
      </w:r>
      <w:r w:rsidRPr="00CC4324">
        <w:rPr>
          <w:sz w:val="28"/>
          <w:szCs w:val="28"/>
        </w:rPr>
        <w:t>манлары ман таныстырув (аьлиги, озган, келеек).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pacing w:val="-1"/>
          <w:sz w:val="32"/>
          <w:szCs w:val="32"/>
        </w:rPr>
      </w:pPr>
      <w:r>
        <w:rPr>
          <w:b/>
          <w:bCs/>
          <w:spacing w:val="-1"/>
          <w:sz w:val="32"/>
          <w:szCs w:val="32"/>
        </w:rPr>
        <w:t>Текст. Йыйма (10</w:t>
      </w:r>
      <w:r w:rsidRPr="0083781A">
        <w:rPr>
          <w:b/>
          <w:bCs/>
          <w:spacing w:val="-1"/>
          <w:sz w:val="32"/>
          <w:szCs w:val="32"/>
        </w:rPr>
        <w:t xml:space="preserve"> с.)</w:t>
      </w:r>
    </w:p>
    <w:p w:rsidR="00D83BBB" w:rsidRDefault="00D83BBB" w:rsidP="00D83BBB">
      <w:pPr>
        <w:widowControl/>
        <w:shd w:val="clear" w:color="auto" w:fill="FFFFFF"/>
        <w:rPr>
          <w:bCs/>
          <w:spacing w:val="-1"/>
          <w:sz w:val="32"/>
          <w:szCs w:val="32"/>
        </w:rPr>
      </w:pPr>
      <w:r w:rsidRPr="00DF2CFE">
        <w:rPr>
          <w:bCs/>
          <w:spacing w:val="-1"/>
          <w:sz w:val="32"/>
          <w:szCs w:val="32"/>
        </w:rPr>
        <w:lastRenderedPageBreak/>
        <w:t>Текст акында анълатув</w:t>
      </w:r>
      <w:r>
        <w:rPr>
          <w:bCs/>
          <w:spacing w:val="-1"/>
          <w:sz w:val="32"/>
          <w:szCs w:val="32"/>
        </w:rPr>
        <w:t xml:space="preserve">. </w:t>
      </w:r>
    </w:p>
    <w:p w:rsidR="00D83BBB" w:rsidRPr="00CC4324" w:rsidRDefault="00D83BBB" w:rsidP="00D83BBB">
      <w:pPr>
        <w:shd w:val="clear" w:color="auto" w:fill="FFFFFF"/>
        <w:rPr>
          <w:sz w:val="28"/>
          <w:szCs w:val="28"/>
        </w:rPr>
      </w:pPr>
      <w:proofErr w:type="gramStart"/>
      <w:r w:rsidRPr="00CC4324">
        <w:rPr>
          <w:sz w:val="28"/>
          <w:szCs w:val="28"/>
        </w:rPr>
        <w:t>Хабар</w:t>
      </w:r>
      <w:proofErr w:type="gramEnd"/>
      <w:r w:rsidRPr="00CC4324">
        <w:rPr>
          <w:sz w:val="28"/>
          <w:szCs w:val="28"/>
        </w:rPr>
        <w:t>, сорав, тавыслав йыймалар. Узын, кыска йыймалар. Йыймадынъ бас членлери. Иыймадынъ иершен членлери. Соьзлер ара байланысты тавып, соьз биригуьвин шыгарып би</w:t>
      </w:r>
      <w:r w:rsidRPr="00CC4324">
        <w:rPr>
          <w:sz w:val="28"/>
          <w:szCs w:val="28"/>
        </w:rPr>
        <w:softHyphen/>
        <w:t>луьв, окылган соьйлем кесеклер мен йыйма туьзип, оны узын этип билуьв.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Оьткенлерди кайтаралав (5</w:t>
      </w:r>
      <w:r w:rsidRPr="00CC4324">
        <w:rPr>
          <w:sz w:val="28"/>
          <w:szCs w:val="28"/>
        </w:rPr>
        <w:t xml:space="preserve"> с.)</w:t>
      </w:r>
    </w:p>
    <w:p w:rsidR="00D83BBB" w:rsidRPr="00254B08" w:rsidRDefault="00D83BBB" w:rsidP="00D83BBB">
      <w:pPr>
        <w:widowControl/>
        <w:shd w:val="clear" w:color="auto" w:fill="FFFFFF"/>
        <w:spacing w:line="240" w:lineRule="auto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Байланыслы соьйлем эм текст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Окытувшыдынъ ярдамы ман уьйкен болмаган тексттинъ планын туьзип билуьв. Окытувшыдынъ ярдамы ман туьзилген план бойынша уьйкен болмаган текстти (40-50 соьзли) изложе</w:t>
      </w:r>
      <w:r w:rsidRPr="00CC4324">
        <w:rPr>
          <w:sz w:val="28"/>
          <w:szCs w:val="28"/>
        </w:rPr>
        <w:softHyphen/>
        <w:t>ние этип язып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Бир неше дурбат бойынша уьйкен болмаган </w:t>
      </w:r>
      <w:proofErr w:type="gramStart"/>
      <w:r w:rsidRPr="00CC4324">
        <w:rPr>
          <w:sz w:val="28"/>
          <w:szCs w:val="28"/>
        </w:rPr>
        <w:t>хабар</w:t>
      </w:r>
      <w:proofErr w:type="gramEnd"/>
      <w:r w:rsidRPr="00CC4324">
        <w:rPr>
          <w:sz w:val="28"/>
          <w:szCs w:val="28"/>
        </w:rPr>
        <w:t xml:space="preserve"> туьзип эм оны язып билуьв. Табиатта болган туьрленислер, этилген куллык акында окытувшыдынъ соравлары бойынша оьз алдына йыймалар туьзип, оларды язып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Окытувшыдынъ ярдамы ман, сонъ оьз алдына ислери, табиатты тергевлери, аьдемлердинъ эткен куллыклары акында </w:t>
      </w:r>
      <w:proofErr w:type="gramStart"/>
      <w:r w:rsidRPr="00CC4324">
        <w:rPr>
          <w:sz w:val="28"/>
          <w:szCs w:val="28"/>
        </w:rPr>
        <w:t>ха</w:t>
      </w:r>
      <w:r w:rsidRPr="00CC4324">
        <w:rPr>
          <w:sz w:val="28"/>
          <w:szCs w:val="28"/>
        </w:rPr>
        <w:softHyphen/>
        <w:t>бар</w:t>
      </w:r>
      <w:proofErr w:type="gramEnd"/>
      <w:r w:rsidRPr="00CC4324">
        <w:rPr>
          <w:sz w:val="28"/>
          <w:szCs w:val="28"/>
        </w:rPr>
        <w:t xml:space="preserve"> туьзип эм оны язып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Оьз ислери акында кыска хат язып билуьв.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Анълав, соьйлемде кулланув эм язув уьшин соьзлик: </w:t>
      </w:r>
      <w:r w:rsidRPr="00CC4324">
        <w:rPr>
          <w:sz w:val="28"/>
          <w:szCs w:val="28"/>
        </w:rPr>
        <w:t xml:space="preserve">алтын, аьскер, аьруьв, агын, аслык, аталык, бавшы, баслык, баьпий, берекет, боьрек, бузав, даьме, йигит, йигер, йолавшы, йылы, куьндиз, куьндик, куьмис, коькис, мысык, ойыншык, оьнер, оьрнек, пышкы, саьли, сейир, тавык, тамыр, татым, </w:t>
      </w:r>
      <w:r w:rsidRPr="00CC4324">
        <w:rPr>
          <w:spacing w:val="-1"/>
          <w:sz w:val="28"/>
          <w:szCs w:val="28"/>
        </w:rPr>
        <w:t xml:space="preserve">тоьмен, туьлки, тыныш, уя, уьйкен, улпа, эртенъ, ювас, ювырт, </w:t>
      </w:r>
      <w:r w:rsidRPr="00CC4324">
        <w:rPr>
          <w:sz w:val="28"/>
          <w:szCs w:val="28"/>
        </w:rPr>
        <w:t>юйрик, ярасык, яхшы.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lastRenderedPageBreak/>
        <w:t>Окувшылардынъ билимлери эм сулыплары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3-нши класстынъ сонъына окувшылар билмеге тийисли: </w:t>
      </w:r>
      <w:r w:rsidRPr="00CC4324">
        <w:rPr>
          <w:sz w:val="28"/>
          <w:szCs w:val="28"/>
        </w:rPr>
        <w:t>соьз тизими: тамыр эм косымша; соьйлем кесеклери: ат, сыпат, глагол;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6"/>
          <w:sz w:val="28"/>
          <w:szCs w:val="28"/>
        </w:rPr>
        <w:t>йыйма членлери: бас (подлежащее эм сказуемое) эм иершен.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Окувшылар этип билмеге тийислилер: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каллиграфия ягыннан дурыс этип, янъылыс йибермей коьширип язув;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окылган орфограммалар киргистилген текс</w:t>
      </w:r>
      <w:r>
        <w:rPr>
          <w:sz w:val="28"/>
          <w:szCs w:val="28"/>
        </w:rPr>
        <w:t>тти (40-60</w:t>
      </w:r>
      <w:r w:rsidRPr="00CC4324">
        <w:rPr>
          <w:sz w:val="28"/>
          <w:szCs w:val="28"/>
        </w:rPr>
        <w:t xml:space="preserve"> соьз) диктант этип язып билуьв; йыймадынъ сонъына точка, сорав эм тавыслав белгилер салув;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фонетикалык тергев озгарув; соьз тизимин, йыймада соьз байланысын белгилев;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бирге туьзилген план бойынша 40-50 соьзли текстти изло</w:t>
      </w:r>
      <w:r w:rsidRPr="00CC4324">
        <w:rPr>
          <w:sz w:val="28"/>
          <w:szCs w:val="28"/>
        </w:rPr>
        <w:softHyphen/>
        <w:t>жение этип язув, берилген темага сочинение язув.</w:t>
      </w:r>
    </w:p>
    <w:p w:rsidR="00D83BBB" w:rsidRDefault="00D83BBB" w:rsidP="00D83BBB">
      <w:pPr>
        <w:widowControl/>
        <w:shd w:val="clear" w:color="auto" w:fill="FFFFFF"/>
        <w:jc w:val="center"/>
        <w:rPr>
          <w:b/>
          <w:position w:val="-1"/>
          <w:sz w:val="32"/>
          <w:szCs w:val="32"/>
        </w:rPr>
      </w:pPr>
    </w:p>
    <w:p w:rsidR="000D2463" w:rsidRDefault="000D2463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position w:val="-1"/>
          <w:sz w:val="32"/>
          <w:szCs w:val="32"/>
        </w:rPr>
      </w:pPr>
    </w:p>
    <w:p w:rsidR="000D2463" w:rsidRDefault="000D2463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position w:val="-1"/>
          <w:sz w:val="32"/>
          <w:szCs w:val="32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 w:rsidRPr="0083781A">
        <w:rPr>
          <w:b/>
          <w:position w:val="-1"/>
          <w:sz w:val="32"/>
          <w:szCs w:val="32"/>
        </w:rPr>
        <w:t>4 КЛАСС</w:t>
      </w:r>
    </w:p>
    <w:p w:rsidR="00D83BBB" w:rsidRPr="0083781A" w:rsidRDefault="00D83BBB" w:rsidP="00D83BBB">
      <w:pPr>
        <w:widowControl/>
        <w:shd w:val="clear" w:color="auto" w:fill="FFFFFF"/>
        <w:spacing w:line="480" w:lineRule="auto"/>
        <w:jc w:val="center"/>
        <w:rPr>
          <w:sz w:val="32"/>
          <w:szCs w:val="32"/>
        </w:rPr>
      </w:pPr>
      <w:r w:rsidRPr="0083781A">
        <w:rPr>
          <w:b/>
          <w:bCs/>
          <w:spacing w:val="-5"/>
          <w:sz w:val="32"/>
          <w:szCs w:val="32"/>
        </w:rPr>
        <w:t xml:space="preserve">Грамматика, </w:t>
      </w:r>
      <w:r w:rsidRPr="00F333CC">
        <w:rPr>
          <w:b/>
          <w:spacing w:val="-5"/>
          <w:sz w:val="32"/>
          <w:szCs w:val="32"/>
        </w:rPr>
        <w:t>дурыс язув</w:t>
      </w:r>
      <w:proofErr w:type="gramStart"/>
      <w:r w:rsidRPr="00F333CC">
        <w:rPr>
          <w:b/>
          <w:spacing w:val="-5"/>
          <w:sz w:val="32"/>
          <w:szCs w:val="32"/>
        </w:rPr>
        <w:t>,</w:t>
      </w:r>
      <w:r w:rsidRPr="0083781A">
        <w:rPr>
          <w:b/>
          <w:bCs/>
          <w:spacing w:val="-5"/>
          <w:sz w:val="32"/>
          <w:szCs w:val="32"/>
        </w:rPr>
        <w:t>а</w:t>
      </w:r>
      <w:proofErr w:type="gramEnd"/>
      <w:r w:rsidRPr="0083781A">
        <w:rPr>
          <w:b/>
          <w:bCs/>
          <w:spacing w:val="-5"/>
          <w:sz w:val="32"/>
          <w:szCs w:val="32"/>
        </w:rPr>
        <w:t xml:space="preserve">йтув эм </w:t>
      </w:r>
      <w:r w:rsidRPr="00F333CC">
        <w:rPr>
          <w:b/>
          <w:spacing w:val="-5"/>
          <w:sz w:val="32"/>
          <w:szCs w:val="32"/>
        </w:rPr>
        <w:t>соьз</w:t>
      </w:r>
      <w:r>
        <w:rPr>
          <w:b/>
          <w:bCs/>
          <w:spacing w:val="-5"/>
          <w:sz w:val="32"/>
          <w:szCs w:val="32"/>
        </w:rPr>
        <w:t>оьстируьв (68</w:t>
      </w:r>
      <w:r w:rsidRPr="0083781A">
        <w:rPr>
          <w:b/>
          <w:bCs/>
          <w:spacing w:val="-5"/>
          <w:sz w:val="32"/>
          <w:szCs w:val="32"/>
        </w:rPr>
        <w:t xml:space="preserve"> с.)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2-3 клас</w:t>
      </w:r>
      <w:r>
        <w:rPr>
          <w:sz w:val="28"/>
          <w:szCs w:val="28"/>
        </w:rPr>
        <w:t>сларда оьткенлерди кайтаралав (3</w:t>
      </w:r>
      <w:r w:rsidRPr="00CC4324">
        <w:rPr>
          <w:sz w:val="28"/>
          <w:szCs w:val="28"/>
        </w:rPr>
        <w:t xml:space="preserve"> с.) Сеслер, аьриплер, соьз, йыйма. </w:t>
      </w:r>
      <w:r>
        <w:rPr>
          <w:sz w:val="28"/>
          <w:szCs w:val="28"/>
        </w:rPr>
        <w:t>Йыймадынъ бас эм иершен членлери.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6A35E3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Сеслер эм аьриплер (13</w:t>
      </w:r>
      <w:r w:rsidRPr="006A35E3">
        <w:rPr>
          <w:b/>
          <w:sz w:val="32"/>
          <w:szCs w:val="32"/>
        </w:rPr>
        <w:t xml:space="preserve"> с.)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b/>
          <w:sz w:val="28"/>
          <w:szCs w:val="28"/>
        </w:rPr>
        <w:tab/>
      </w:r>
      <w:r w:rsidRPr="00F333CC">
        <w:rPr>
          <w:sz w:val="28"/>
          <w:szCs w:val="28"/>
        </w:rPr>
        <w:t>2-3 классларда сеслерди, аьриплерди эм</w:t>
      </w:r>
      <w:r>
        <w:rPr>
          <w:sz w:val="28"/>
          <w:szCs w:val="28"/>
        </w:rPr>
        <w:t xml:space="preserve"> бувынларды анализ этуьвде алган сулыпларын бегитуьв, созыклардынъ каты эм юмсаклыгын айырув сулыпларын бегитуьв, созыклардынъ дурыс язылувларын кайтарув.</w:t>
      </w:r>
    </w:p>
    <w:p w:rsidR="00D83BBB" w:rsidRPr="00F333CC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CC4598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 w:rsidRPr="00CC4598">
        <w:rPr>
          <w:b/>
          <w:sz w:val="32"/>
          <w:szCs w:val="32"/>
        </w:rPr>
        <w:t>Соьз эм соьздинъ ясалувы</w:t>
      </w:r>
      <w:r>
        <w:rPr>
          <w:b/>
          <w:sz w:val="32"/>
          <w:szCs w:val="32"/>
        </w:rPr>
        <w:t xml:space="preserve"> (34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598">
        <w:rPr>
          <w:b/>
          <w:sz w:val="28"/>
          <w:szCs w:val="28"/>
        </w:rPr>
        <w:t xml:space="preserve">Соьз </w:t>
      </w:r>
      <w:r>
        <w:rPr>
          <w:b/>
          <w:bCs/>
          <w:sz w:val="28"/>
          <w:szCs w:val="28"/>
        </w:rPr>
        <w:t>тизими (7</w:t>
      </w:r>
      <w:r w:rsidRPr="00CC4324">
        <w:rPr>
          <w:b/>
          <w:bCs/>
          <w:sz w:val="28"/>
          <w:szCs w:val="28"/>
        </w:rPr>
        <w:t xml:space="preserve"> с.) </w:t>
      </w:r>
      <w:r w:rsidRPr="00CC4324">
        <w:rPr>
          <w:sz w:val="28"/>
          <w:szCs w:val="28"/>
        </w:rPr>
        <w:t>Тамыр, бир тамырлы соьзлерди айырып билуьв. Косымшалар: соьз ясавыш, соьз туьрлендиргиш. Тамырдагы</w:t>
      </w:r>
      <w:r w:rsidRPr="00CC4324">
        <w:rPr>
          <w:spacing w:val="-1"/>
          <w:sz w:val="28"/>
          <w:szCs w:val="28"/>
        </w:rPr>
        <w:t xml:space="preserve"> созык пан косымшадагы созыкларды тергеп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Кабатлы соьзлер </w:t>
      </w:r>
      <w:r w:rsidRPr="00CC4598">
        <w:rPr>
          <w:b/>
          <w:sz w:val="28"/>
          <w:szCs w:val="28"/>
        </w:rPr>
        <w:t xml:space="preserve">(5 </w:t>
      </w:r>
      <w:r w:rsidRPr="00CC4598">
        <w:rPr>
          <w:b/>
          <w:bCs/>
          <w:sz w:val="28"/>
          <w:szCs w:val="28"/>
        </w:rPr>
        <w:t>с.</w:t>
      </w:r>
      <w:proofErr w:type="gramStart"/>
      <w:r w:rsidRPr="00CC4598">
        <w:rPr>
          <w:b/>
          <w:bCs/>
          <w:sz w:val="28"/>
          <w:szCs w:val="28"/>
        </w:rPr>
        <w:t>)</w:t>
      </w:r>
      <w:r w:rsidRPr="00CC4324">
        <w:rPr>
          <w:sz w:val="28"/>
          <w:szCs w:val="28"/>
        </w:rPr>
        <w:t>О</w:t>
      </w:r>
      <w:proofErr w:type="gramEnd"/>
      <w:r w:rsidRPr="00CC4324">
        <w:rPr>
          <w:sz w:val="28"/>
          <w:szCs w:val="28"/>
        </w:rPr>
        <w:t xml:space="preserve">лардынъ дурыс язылувлары ман </w:t>
      </w:r>
      <w:r w:rsidRPr="00CC4324">
        <w:rPr>
          <w:spacing w:val="-1"/>
          <w:sz w:val="28"/>
          <w:szCs w:val="28"/>
        </w:rPr>
        <w:t>таныстырув. Соьйлемде коьп кулланылатаган кабатлы соьзлерди дурыс язып билуьв: хатын-кыз, буьгуьн, караторгай, акылбалык.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598">
        <w:rPr>
          <w:b/>
          <w:sz w:val="28"/>
          <w:szCs w:val="28"/>
        </w:rPr>
        <w:t>Ат (8 с.)</w:t>
      </w:r>
      <w:r w:rsidRPr="00CC4324">
        <w:rPr>
          <w:sz w:val="28"/>
          <w:szCs w:val="28"/>
        </w:rPr>
        <w:t xml:space="preserve"> Ат акында окылганды кайтаралав. Келис акында маьне беруьв. Атлардынъ келислер мен туьрленуьви.  Келислерди айырып билуьв.                                                                                             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Сыпат (3 с.) </w:t>
      </w:r>
      <w:r w:rsidRPr="00CC4324">
        <w:rPr>
          <w:sz w:val="28"/>
          <w:szCs w:val="28"/>
        </w:rPr>
        <w:t>Сыпат акында окылганларды кайтаралав. Сыпатларды дурыс кулланып билуьв.</w:t>
      </w:r>
    </w:p>
    <w:p w:rsidR="00D83BBB" w:rsidRDefault="00D83BBB" w:rsidP="00D83BBB">
      <w:pPr>
        <w:shd w:val="clear" w:color="auto" w:fill="FFFFFF"/>
        <w:rPr>
          <w:sz w:val="28"/>
          <w:szCs w:val="28"/>
        </w:rPr>
      </w:pPr>
      <w:r>
        <w:rPr>
          <w:b/>
          <w:bCs/>
          <w:spacing w:val="-3"/>
          <w:sz w:val="28"/>
          <w:szCs w:val="28"/>
        </w:rPr>
        <w:t>Сан ат</w:t>
      </w:r>
      <w:r w:rsidRPr="00CC4598">
        <w:rPr>
          <w:b/>
          <w:spacing w:val="-3"/>
          <w:sz w:val="28"/>
          <w:szCs w:val="28"/>
        </w:rPr>
        <w:t>(</w:t>
      </w:r>
      <w:r>
        <w:rPr>
          <w:b/>
          <w:spacing w:val="-3"/>
          <w:sz w:val="28"/>
          <w:szCs w:val="28"/>
        </w:rPr>
        <w:t xml:space="preserve">3 </w:t>
      </w:r>
      <w:r w:rsidRPr="00CC4598">
        <w:rPr>
          <w:b/>
          <w:spacing w:val="-3"/>
          <w:sz w:val="28"/>
          <w:szCs w:val="28"/>
        </w:rPr>
        <w:t>с.)</w:t>
      </w:r>
      <w:r w:rsidRPr="00CC4324">
        <w:rPr>
          <w:spacing w:val="-3"/>
          <w:sz w:val="28"/>
          <w:szCs w:val="28"/>
        </w:rPr>
        <w:t xml:space="preserve"> Сан ат акында маьне беруьв. Туьп эм порядок </w:t>
      </w:r>
      <w:r w:rsidRPr="00CC4324">
        <w:rPr>
          <w:sz w:val="28"/>
          <w:szCs w:val="28"/>
        </w:rPr>
        <w:t>сан атлар. Сан атларды атлар ман кулланып билуьв.</w:t>
      </w:r>
    </w:p>
    <w:p w:rsidR="00D83BBB" w:rsidRPr="00CC4324" w:rsidRDefault="00D83BBB" w:rsidP="00D83BBB">
      <w:pPr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Авыс (3</w:t>
      </w:r>
      <w:r w:rsidRPr="00CC4324">
        <w:rPr>
          <w:b/>
          <w:bCs/>
          <w:sz w:val="28"/>
          <w:szCs w:val="28"/>
        </w:rPr>
        <w:t xml:space="preserve"> с.) </w:t>
      </w:r>
      <w:r w:rsidRPr="00CC4324">
        <w:rPr>
          <w:sz w:val="28"/>
          <w:szCs w:val="28"/>
        </w:rPr>
        <w:t>Авыс акында маьне беруьв. Атларды 1, 2, 3 оьзлик авыслар ман авыстырып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Глагол (5</w:t>
      </w:r>
      <w:r w:rsidRPr="00CC4324">
        <w:rPr>
          <w:b/>
          <w:bCs/>
          <w:sz w:val="28"/>
          <w:szCs w:val="28"/>
        </w:rPr>
        <w:t xml:space="preserve"> с.) </w:t>
      </w:r>
      <w:r w:rsidRPr="00CC4324">
        <w:rPr>
          <w:sz w:val="28"/>
          <w:szCs w:val="28"/>
        </w:rPr>
        <w:t>Глаголдынъ бас кеби акында маьне беруьв. Глаголдынъ сан эм оьзлик пен туьрленуьви, оьзлик косымшалардынъ дурыс язылувлары.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Йыйма туьзгенде маьне яктан ювык эм карсы болган ат</w:t>
      </w:r>
      <w:r w:rsidRPr="00CC4324">
        <w:rPr>
          <w:sz w:val="28"/>
          <w:szCs w:val="28"/>
        </w:rPr>
        <w:softHyphen/>
      </w:r>
      <w:r w:rsidRPr="00CC4324">
        <w:rPr>
          <w:spacing w:val="-2"/>
          <w:sz w:val="28"/>
          <w:szCs w:val="28"/>
        </w:rPr>
        <w:t xml:space="preserve">ларды, сыпатларды, глаголларды сайлап билуьв. Оьз ойын айтар </w:t>
      </w:r>
      <w:r w:rsidRPr="00CC4324">
        <w:rPr>
          <w:sz w:val="28"/>
          <w:szCs w:val="28"/>
        </w:rPr>
        <w:t>уьшин оьткир, ярасык соьзлерди тавып билуьв.</w:t>
      </w:r>
    </w:p>
    <w:p w:rsidR="00D83BBB" w:rsidRPr="00FD3C2F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 w:rsidRPr="00B95C6B">
        <w:rPr>
          <w:b/>
          <w:sz w:val="32"/>
          <w:szCs w:val="32"/>
        </w:rPr>
        <w:t>Текст</w:t>
      </w:r>
      <w:proofErr w:type="gramStart"/>
      <w:r w:rsidRPr="00B95C6B">
        <w:rPr>
          <w:b/>
          <w:sz w:val="32"/>
          <w:szCs w:val="32"/>
        </w:rPr>
        <w:t>.</w:t>
      </w:r>
      <w:r w:rsidRPr="00FD3C2F">
        <w:rPr>
          <w:b/>
          <w:sz w:val="32"/>
          <w:szCs w:val="32"/>
        </w:rPr>
        <w:t>Й</w:t>
      </w:r>
      <w:proofErr w:type="gramEnd"/>
      <w:r w:rsidRPr="00FD3C2F">
        <w:rPr>
          <w:b/>
          <w:sz w:val="32"/>
          <w:szCs w:val="32"/>
        </w:rPr>
        <w:t>ыйма (1</w:t>
      </w:r>
      <w:r>
        <w:rPr>
          <w:b/>
          <w:sz w:val="32"/>
          <w:szCs w:val="32"/>
        </w:rPr>
        <w:t>4</w:t>
      </w:r>
      <w:r w:rsidRPr="00FD3C2F">
        <w:rPr>
          <w:b/>
          <w:sz w:val="32"/>
          <w:szCs w:val="32"/>
        </w:rPr>
        <w:t xml:space="preserve"> с.)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Текст. Йыйма акында оьткенлерди кайтаралав. 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Йыйма, онынъ бир тукымлы членлери. Тиркевишли (эм, ама, тек) эм тиркевишсиз йыймаларда токтав белгилер. Бир ту</w:t>
      </w:r>
      <w:r w:rsidRPr="00CC4324">
        <w:rPr>
          <w:sz w:val="28"/>
          <w:szCs w:val="28"/>
        </w:rPr>
        <w:softHyphen/>
        <w:t>кымлы членлери болган йыймалар туьзуьв. Кабатлы йыйма акында маьне беруьв.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Оьткенлерди кайтаралав (4с.)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Байланыслы соьйлем эм текст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1"/>
          <w:sz w:val="28"/>
          <w:szCs w:val="28"/>
        </w:rPr>
        <w:t>Окылган кесекке оьз алдына эм бирге план туьзип билуъв.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0"/>
          <w:sz w:val="28"/>
          <w:szCs w:val="28"/>
        </w:rPr>
        <w:t>Окылган тексттинъ, дурбаттынъ иштелигин айтып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Бирге туьзилген план ман 60-7</w:t>
      </w:r>
      <w:r w:rsidRPr="00CC4324">
        <w:rPr>
          <w:sz w:val="28"/>
          <w:szCs w:val="28"/>
        </w:rPr>
        <w:t>0 соьзли текстти изложение этип язып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Бир дурбат бойынша, </w:t>
      </w:r>
      <w:proofErr w:type="gramStart"/>
      <w:r w:rsidRPr="00CC4324">
        <w:rPr>
          <w:spacing w:val="-1"/>
          <w:sz w:val="28"/>
          <w:szCs w:val="28"/>
        </w:rPr>
        <w:t>хабар</w:t>
      </w:r>
      <w:proofErr w:type="gramEnd"/>
      <w:r w:rsidRPr="00CC4324">
        <w:rPr>
          <w:spacing w:val="-1"/>
          <w:sz w:val="28"/>
          <w:szCs w:val="28"/>
        </w:rPr>
        <w:t xml:space="preserve"> язып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Яшавында болган зат акында тенъине, тувганларына хат язып билуьв.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Озган экскурсия, этилген куллык, кайдай ды тергевлери акында уьйкен болмаган сочинение язып билуьв.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z w:val="28"/>
          <w:szCs w:val="28"/>
        </w:rPr>
        <w:t xml:space="preserve">Анълав, соьйлемде кулланув эм язув уьшин соьзлик: </w:t>
      </w:r>
      <w:r w:rsidRPr="00CC4324">
        <w:rPr>
          <w:spacing w:val="-1"/>
          <w:sz w:val="28"/>
          <w:szCs w:val="28"/>
        </w:rPr>
        <w:t>адым, айдар, аьсирет, аьйлежи, аьлиги, баа, балалык, белбав, бе</w:t>
      </w:r>
      <w:r w:rsidRPr="00CC4324">
        <w:rPr>
          <w:sz w:val="28"/>
          <w:szCs w:val="28"/>
        </w:rPr>
        <w:t>рекет, болжал, боьдене, бувам,</w:t>
      </w:r>
      <w:r>
        <w:rPr>
          <w:sz w:val="28"/>
          <w:szCs w:val="28"/>
        </w:rPr>
        <w:t xml:space="preserve"> ийне, йибек. йигит, йырма, йыл</w:t>
      </w:r>
      <w:r w:rsidRPr="00CC4324">
        <w:rPr>
          <w:sz w:val="28"/>
          <w:szCs w:val="28"/>
        </w:rPr>
        <w:t xml:space="preserve">га, йылкы, кийим, куьйиз, кыйын, онъыс, оьрнек, оьсимлик, </w:t>
      </w:r>
      <w:r w:rsidRPr="00CC4324">
        <w:rPr>
          <w:spacing w:val="-1"/>
          <w:sz w:val="28"/>
          <w:szCs w:val="28"/>
        </w:rPr>
        <w:t xml:space="preserve">соьзлик, сувагаш, сыйыр, сыйлав, тавык, шипий, тыйын, туьлки, </w:t>
      </w:r>
      <w:r w:rsidRPr="00CC4324">
        <w:rPr>
          <w:sz w:val="28"/>
          <w:szCs w:val="28"/>
        </w:rPr>
        <w:t>ювыркан, юмыртка.</w:t>
      </w:r>
    </w:p>
    <w:p w:rsidR="00D83BBB" w:rsidRPr="00CC4324" w:rsidRDefault="00D83BBB" w:rsidP="00D83BBB">
      <w:pPr>
        <w:widowControl/>
        <w:shd w:val="clear" w:color="auto" w:fill="FFFFFF"/>
        <w:spacing w:line="240" w:lineRule="auto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Окувшылардынъ билимлери эм сулыплары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 xml:space="preserve">Окувшылар билмеге тийисли: программа ман коьрсетилген </w:t>
      </w:r>
      <w:r w:rsidRPr="00CC4324">
        <w:rPr>
          <w:sz w:val="28"/>
          <w:szCs w:val="28"/>
        </w:rPr>
        <w:t>оьлшемде созык сеслердинъ дурыс язылувларын,   уьйренилгенсоьйлем кесеклерди эм олардынъ белгилерин; йыймадынъ бир тукымлы членлерин.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proofErr w:type="gramStart"/>
      <w:r w:rsidRPr="00CC4324">
        <w:rPr>
          <w:sz w:val="28"/>
          <w:szCs w:val="28"/>
        </w:rPr>
        <w:lastRenderedPageBreak/>
        <w:t>Окувшылар этип билмеге тийислилер: янъылыссыз, калли</w:t>
      </w:r>
      <w:r w:rsidRPr="00CC4324">
        <w:rPr>
          <w:sz w:val="28"/>
          <w:szCs w:val="28"/>
        </w:rPr>
        <w:softHyphen/>
        <w:t>графия ягыннан дурыс коьширип язув; окыл</w:t>
      </w:r>
      <w:r>
        <w:rPr>
          <w:sz w:val="28"/>
          <w:szCs w:val="28"/>
        </w:rPr>
        <w:t>ган орфограммалар киргистилген 70-8</w:t>
      </w:r>
      <w:r w:rsidRPr="00CC4324">
        <w:rPr>
          <w:sz w:val="28"/>
          <w:szCs w:val="28"/>
        </w:rPr>
        <w:t>0 соьзли текстти диктант кебинде язув; коьп бувынлы соьзлерди фонетика ягыннан тергев; соьз тизими бойынша тергев; соьйлем кесеклерди тергеп билуьв; синтаксис бойынша тергев; кабатсыз йыймады йыйма членлерине айырып билуьв; йыймада соьз биригуьвлерди белгилев; оьзлери туьзген план ман 60-70 соьзли текст бойынша изложение язув;</w:t>
      </w:r>
      <w:proofErr w:type="gramEnd"/>
      <w:r w:rsidRPr="00CC4324">
        <w:rPr>
          <w:sz w:val="28"/>
          <w:szCs w:val="28"/>
        </w:rPr>
        <w:t xml:space="preserve"> яшавда болган зат акында </w:t>
      </w:r>
      <w:proofErr w:type="gramStart"/>
      <w:r w:rsidRPr="00CC4324">
        <w:rPr>
          <w:sz w:val="28"/>
          <w:szCs w:val="28"/>
        </w:rPr>
        <w:t>хабар</w:t>
      </w:r>
      <w:proofErr w:type="gramEnd"/>
      <w:r w:rsidRPr="00CC4324">
        <w:rPr>
          <w:sz w:val="28"/>
          <w:szCs w:val="28"/>
        </w:rPr>
        <w:t xml:space="preserve"> туьзип билуьв.</w:t>
      </w:r>
    </w:p>
    <w:p w:rsidR="00D83BBB" w:rsidRPr="00347A3D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6"/>
          <w:szCs w:val="36"/>
        </w:rPr>
      </w:pPr>
      <w:r w:rsidRPr="00347A3D">
        <w:rPr>
          <w:b/>
          <w:bCs/>
          <w:sz w:val="36"/>
          <w:szCs w:val="36"/>
        </w:rPr>
        <w:t>ОКУВ ПРОГРАММАЛАР</w:t>
      </w:r>
    </w:p>
    <w:p w:rsidR="00D83BBB" w:rsidRPr="00347A3D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28"/>
          <w:szCs w:val="28"/>
        </w:rPr>
      </w:pPr>
      <w:r w:rsidRPr="00347A3D">
        <w:rPr>
          <w:b/>
          <w:bCs/>
          <w:sz w:val="28"/>
          <w:szCs w:val="28"/>
        </w:rPr>
        <w:t>2 КЛАСС</w:t>
      </w: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Тувган</w:t>
      </w:r>
      <w:r w:rsidRPr="00A11F08">
        <w:rPr>
          <w:b/>
          <w:sz w:val="32"/>
          <w:szCs w:val="32"/>
        </w:rPr>
        <w:t xml:space="preserve">тил </w:t>
      </w:r>
      <w:r>
        <w:rPr>
          <w:b/>
          <w:bCs/>
          <w:sz w:val="32"/>
          <w:szCs w:val="32"/>
        </w:rPr>
        <w:t>(34</w:t>
      </w:r>
      <w:r w:rsidRPr="0083781A">
        <w:rPr>
          <w:b/>
          <w:bCs/>
          <w:sz w:val="32"/>
          <w:szCs w:val="32"/>
        </w:rPr>
        <w:t xml:space="preserve">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1</w:t>
      </w:r>
      <w:r>
        <w:rPr>
          <w:sz w:val="28"/>
          <w:szCs w:val="28"/>
        </w:rPr>
        <w:t>-ши</w:t>
      </w:r>
      <w:r w:rsidRPr="00CC4324">
        <w:rPr>
          <w:sz w:val="28"/>
          <w:szCs w:val="28"/>
        </w:rPr>
        <w:t xml:space="preserve"> класста таныскан соьзликти, соьзлерди, соьз байланысларды, йыймаларды кайтарув. Янъы темалы соьзлик пен танысув. Ду</w:t>
      </w:r>
      <w:r w:rsidRPr="00CC4324">
        <w:rPr>
          <w:sz w:val="28"/>
          <w:szCs w:val="28"/>
        </w:rPr>
        <w:softHyphen/>
        <w:t>рыс соьйлев, соьзди айтув сулыпларды беркитуьв. Байланыслы авызлама соьйлем эм язув тил сулыпларды оьстируьв, дурыс, анълавлы, тез, енъил окув сулыпларды теренлетуьв,</w:t>
      </w:r>
    </w:p>
    <w:p w:rsidR="00D83BBB" w:rsidRDefault="00D83BBB" w:rsidP="00D83BBB">
      <w:pPr>
        <w:widowControl/>
        <w:shd w:val="clear" w:color="auto" w:fill="FFFFFF"/>
        <w:spacing w:line="240" w:lineRule="auto"/>
        <w:ind w:firstLine="0"/>
        <w:jc w:val="center"/>
        <w:rPr>
          <w:b/>
          <w:bCs/>
          <w:sz w:val="32"/>
          <w:szCs w:val="32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t>Тувган Элимиз - ата юртымыз (3</w:t>
      </w:r>
      <w:r w:rsidRPr="0083781A">
        <w:rPr>
          <w:b/>
          <w:bCs/>
          <w:sz w:val="32"/>
          <w:szCs w:val="32"/>
        </w:rPr>
        <w:t xml:space="preserve"> с.)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Тувган Эл акында, калалар, авыллар, аьдемлердинъ ты</w:t>
      </w:r>
      <w:r w:rsidRPr="00CC4324">
        <w:rPr>
          <w:spacing w:val="-8"/>
          <w:sz w:val="28"/>
          <w:szCs w:val="28"/>
        </w:rPr>
        <w:t>нышлык уьшин куьресуьвлери, ислери акында ятлавлар, хабарлар, так</w:t>
      </w:r>
      <w:r w:rsidRPr="00CC4324">
        <w:rPr>
          <w:sz w:val="28"/>
          <w:szCs w:val="28"/>
        </w:rPr>
        <w:t>паклар эм айтувлар.</w:t>
      </w:r>
    </w:p>
    <w:p w:rsidR="00D83BBB" w:rsidRPr="00CC4324" w:rsidRDefault="00D83BBB" w:rsidP="00D83BBB">
      <w:pPr>
        <w:widowControl/>
        <w:shd w:val="clear" w:color="auto" w:fill="FFFFFF"/>
        <w:spacing w:line="240" w:lineRule="auto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A11F08">
        <w:rPr>
          <w:b/>
          <w:sz w:val="32"/>
          <w:szCs w:val="32"/>
        </w:rPr>
        <w:t>Окув</w:t>
      </w:r>
      <w:r w:rsidRPr="0083781A">
        <w:rPr>
          <w:b/>
          <w:bCs/>
          <w:sz w:val="32"/>
          <w:szCs w:val="32"/>
        </w:rPr>
        <w:t>уьшин текстлер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Байрам. </w:t>
      </w:r>
      <w:r w:rsidRPr="00CC4324">
        <w:rPr>
          <w:i/>
          <w:iCs/>
          <w:sz w:val="28"/>
          <w:szCs w:val="28"/>
        </w:rPr>
        <w:t>А. Киреев.</w:t>
      </w:r>
    </w:p>
    <w:p w:rsidR="00D83BBB" w:rsidRPr="00D544F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lastRenderedPageBreak/>
        <w:t xml:space="preserve">Элим эди занъыраган йырларым. </w:t>
      </w:r>
      <w:r w:rsidRPr="00CC4324">
        <w:rPr>
          <w:i/>
          <w:iCs/>
          <w:sz w:val="28"/>
          <w:szCs w:val="28"/>
        </w:rPr>
        <w:t>Ф. Абдулжалилов.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Элдинъ иши-алтын бесик</w:t>
      </w:r>
      <w:r w:rsidRPr="00CC4324">
        <w:rPr>
          <w:sz w:val="28"/>
          <w:szCs w:val="28"/>
        </w:rPr>
        <w:t xml:space="preserve">. </w:t>
      </w:r>
      <w:r w:rsidRPr="00CD04EE">
        <w:rPr>
          <w:i/>
          <w:sz w:val="28"/>
          <w:szCs w:val="28"/>
        </w:rPr>
        <w:t>Р.Керейтов.</w:t>
      </w:r>
    </w:p>
    <w:p w:rsidR="00D83BBB" w:rsidRDefault="00D83BBB" w:rsidP="00D83BBB">
      <w:pPr>
        <w:widowControl/>
        <w:shd w:val="clear" w:color="auto" w:fill="FFFFFF"/>
        <w:rPr>
          <w:i/>
          <w:iCs/>
          <w:spacing w:val="-2"/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Тувган ягым, тавларым. </w:t>
      </w:r>
      <w:r w:rsidRPr="00CC4324">
        <w:rPr>
          <w:i/>
          <w:iCs/>
          <w:spacing w:val="-2"/>
          <w:sz w:val="28"/>
          <w:szCs w:val="28"/>
        </w:rPr>
        <w:t>М. Аубекижев.</w:t>
      </w:r>
    </w:p>
    <w:p w:rsidR="00D83BBB" w:rsidRPr="0083781A" w:rsidRDefault="00D83BBB" w:rsidP="00D83BBB">
      <w:pPr>
        <w:widowControl/>
        <w:shd w:val="clear" w:color="auto" w:fill="FFFFFF"/>
        <w:ind w:firstLine="0"/>
        <w:jc w:val="center"/>
        <w:rPr>
          <w:sz w:val="32"/>
          <w:szCs w:val="32"/>
        </w:rPr>
      </w:pPr>
      <w:r>
        <w:rPr>
          <w:b/>
          <w:bCs/>
          <w:spacing w:val="-1"/>
          <w:sz w:val="32"/>
          <w:szCs w:val="32"/>
        </w:rPr>
        <w:t>Мектеб яшавы (3</w:t>
      </w:r>
      <w:r w:rsidRPr="0083781A">
        <w:rPr>
          <w:b/>
          <w:bCs/>
          <w:spacing w:val="-1"/>
          <w:sz w:val="32"/>
          <w:szCs w:val="32"/>
        </w:rPr>
        <w:t xml:space="preserve">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Окувшы балалардын</w:t>
      </w:r>
      <w:r>
        <w:rPr>
          <w:sz w:val="28"/>
          <w:szCs w:val="28"/>
        </w:rPr>
        <w:t>ъ яшавы, ислери, дослыгы эм бир</w:t>
      </w:r>
      <w:r w:rsidRPr="00CC4324">
        <w:rPr>
          <w:sz w:val="28"/>
          <w:szCs w:val="28"/>
        </w:rPr>
        <w:t>-бирлерине ярдамласувы акында хабарлар эм ятлавлар. Дослык акында айтувлар, такпаклар, юмаклар.</w:t>
      </w: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Окув уьшин текстлер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3"/>
          <w:sz w:val="28"/>
          <w:szCs w:val="28"/>
        </w:rPr>
        <w:t xml:space="preserve">Меним каьрим. </w:t>
      </w:r>
      <w:r w:rsidRPr="00CC4324">
        <w:rPr>
          <w:i/>
          <w:iCs/>
          <w:spacing w:val="-3"/>
          <w:sz w:val="28"/>
          <w:szCs w:val="28"/>
        </w:rPr>
        <w:t>А.Киреев.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pacing w:val="-2"/>
          <w:sz w:val="28"/>
          <w:szCs w:val="28"/>
        </w:rPr>
        <w:t>Ногай тилим</w:t>
      </w:r>
      <w:r w:rsidRPr="00CC4324">
        <w:rPr>
          <w:i/>
          <w:spacing w:val="-2"/>
          <w:sz w:val="28"/>
          <w:szCs w:val="28"/>
        </w:rPr>
        <w:t>.</w:t>
      </w:r>
      <w:r>
        <w:rPr>
          <w:i/>
          <w:spacing w:val="-2"/>
          <w:sz w:val="28"/>
          <w:szCs w:val="28"/>
        </w:rPr>
        <w:t xml:space="preserve"> Ю.Каракаев</w:t>
      </w:r>
      <w:r w:rsidRPr="00CC4324">
        <w:rPr>
          <w:i/>
          <w:iCs/>
          <w:spacing w:val="-2"/>
          <w:sz w:val="28"/>
          <w:szCs w:val="28"/>
        </w:rPr>
        <w:t>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Китабынъды яхшы сакла! </w:t>
      </w:r>
      <w:r w:rsidRPr="00CC4324">
        <w:rPr>
          <w:i/>
          <w:iCs/>
          <w:spacing w:val="-2"/>
          <w:sz w:val="28"/>
          <w:szCs w:val="28"/>
        </w:rPr>
        <w:t>М. Курманалиев.</w:t>
      </w:r>
    </w:p>
    <w:p w:rsidR="00D83BBB" w:rsidRDefault="00D83BBB" w:rsidP="00D83BBB">
      <w:pPr>
        <w:widowControl/>
        <w:shd w:val="clear" w:color="auto" w:fill="FFFFFF"/>
        <w:rPr>
          <w:b/>
          <w:bCs/>
          <w:spacing w:val="-2"/>
          <w:sz w:val="32"/>
          <w:szCs w:val="32"/>
        </w:rPr>
      </w:pPr>
      <w:r w:rsidRPr="00CC4324">
        <w:rPr>
          <w:spacing w:val="-2"/>
          <w:sz w:val="28"/>
          <w:szCs w:val="28"/>
        </w:rPr>
        <w:t>Кызганшак</w:t>
      </w:r>
      <w:r>
        <w:rPr>
          <w:spacing w:val="-2"/>
          <w:sz w:val="28"/>
          <w:szCs w:val="28"/>
        </w:rPr>
        <w:t>.</w:t>
      </w:r>
      <w:r w:rsidRPr="00CC4324">
        <w:rPr>
          <w:spacing w:val="-2"/>
          <w:sz w:val="28"/>
          <w:szCs w:val="28"/>
        </w:rPr>
        <w:t xml:space="preserve"> С. </w:t>
      </w:r>
      <w:r w:rsidRPr="00CC4324">
        <w:rPr>
          <w:i/>
          <w:iCs/>
          <w:spacing w:val="-2"/>
          <w:sz w:val="28"/>
          <w:szCs w:val="28"/>
        </w:rPr>
        <w:t>Аджиков.</w:t>
      </w: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>
        <w:rPr>
          <w:b/>
          <w:bCs/>
          <w:spacing w:val="-2"/>
          <w:sz w:val="32"/>
          <w:szCs w:val="32"/>
        </w:rPr>
        <w:t>Куьз (4</w:t>
      </w:r>
      <w:r w:rsidRPr="0083781A">
        <w:rPr>
          <w:b/>
          <w:bCs/>
          <w:spacing w:val="-2"/>
          <w:sz w:val="32"/>
          <w:szCs w:val="32"/>
        </w:rPr>
        <w:t xml:space="preserve"> с.)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>Куьз табиатын тергев. Куьздинъ белгилери: куьннинъ кыс</w:t>
      </w:r>
      <w:r w:rsidRPr="00CC4324">
        <w:rPr>
          <w:spacing w:val="-1"/>
          <w:sz w:val="28"/>
          <w:szCs w:val="28"/>
        </w:rPr>
        <w:t>карувы, сувыклатувы; япыраклардынъ сарга</w:t>
      </w:r>
      <w:r>
        <w:rPr>
          <w:spacing w:val="-1"/>
          <w:sz w:val="28"/>
          <w:szCs w:val="28"/>
        </w:rPr>
        <w:t>й</w:t>
      </w:r>
      <w:r w:rsidRPr="00CC4324">
        <w:rPr>
          <w:spacing w:val="-1"/>
          <w:sz w:val="28"/>
          <w:szCs w:val="28"/>
        </w:rPr>
        <w:t>ып ку</w:t>
      </w:r>
      <w:r>
        <w:rPr>
          <w:spacing w:val="-1"/>
          <w:sz w:val="28"/>
          <w:szCs w:val="28"/>
        </w:rPr>
        <w:t>й</w:t>
      </w:r>
      <w:r w:rsidRPr="00CC4324">
        <w:rPr>
          <w:spacing w:val="-1"/>
          <w:sz w:val="28"/>
          <w:szCs w:val="28"/>
        </w:rPr>
        <w:t>ылувы; кус</w:t>
      </w:r>
      <w:r w:rsidRPr="00CC4324">
        <w:rPr>
          <w:sz w:val="28"/>
          <w:szCs w:val="28"/>
        </w:rPr>
        <w:t>лардынъ йылы якларга кетуьвлери.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3"/>
          <w:sz w:val="28"/>
          <w:szCs w:val="28"/>
        </w:rPr>
        <w:t>Куьздеги ислер.</w:t>
      </w:r>
    </w:p>
    <w:p w:rsidR="00D83BBB" w:rsidRPr="00CC4324" w:rsidRDefault="00D83BBB" w:rsidP="00D83BBB">
      <w:pPr>
        <w:widowControl/>
        <w:shd w:val="clear" w:color="auto" w:fill="FFFFFF"/>
        <w:spacing w:line="480" w:lineRule="auto"/>
        <w:rPr>
          <w:sz w:val="28"/>
          <w:szCs w:val="28"/>
        </w:rPr>
      </w:pPr>
      <w:r w:rsidRPr="00CC4324">
        <w:rPr>
          <w:spacing w:val="-1"/>
          <w:sz w:val="28"/>
          <w:szCs w:val="28"/>
        </w:rPr>
        <w:t>Куьз акында хабарлар эм ятлавлар.</w:t>
      </w: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pacing w:val="-1"/>
          <w:sz w:val="32"/>
          <w:szCs w:val="32"/>
        </w:rPr>
        <w:t>Окув уьшин текстлер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4"/>
          <w:sz w:val="28"/>
          <w:szCs w:val="28"/>
        </w:rPr>
        <w:t xml:space="preserve">Куьз. </w:t>
      </w:r>
      <w:r w:rsidRPr="00CC4324">
        <w:rPr>
          <w:i/>
          <w:iCs/>
          <w:spacing w:val="-4"/>
          <w:sz w:val="28"/>
          <w:szCs w:val="28"/>
        </w:rPr>
        <w:t>Ф.Абдулжалилов.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lastRenderedPageBreak/>
        <w:t xml:space="preserve">Куьз басы. С. </w:t>
      </w:r>
      <w:r w:rsidRPr="00CC4324">
        <w:rPr>
          <w:i/>
          <w:iCs/>
          <w:spacing w:val="-2"/>
          <w:sz w:val="28"/>
          <w:szCs w:val="28"/>
        </w:rPr>
        <w:t>Капаев.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Токлы. </w:t>
      </w:r>
      <w:r w:rsidRPr="00CC4324">
        <w:rPr>
          <w:i/>
          <w:iCs/>
          <w:spacing w:val="-2"/>
          <w:sz w:val="28"/>
          <w:szCs w:val="28"/>
        </w:rPr>
        <w:t>М. Авезов.</w:t>
      </w:r>
    </w:p>
    <w:p w:rsidR="00D83BBB" w:rsidRPr="00B566B2" w:rsidRDefault="00D83BBB" w:rsidP="00D83BBB">
      <w:pPr>
        <w:widowControl/>
        <w:shd w:val="clear" w:color="auto" w:fill="FFFFFF"/>
        <w:spacing w:line="480" w:lineRule="auto"/>
        <w:rPr>
          <w:i/>
          <w:iCs/>
          <w:spacing w:val="-1"/>
          <w:sz w:val="28"/>
          <w:szCs w:val="28"/>
        </w:rPr>
      </w:pPr>
      <w:r>
        <w:rPr>
          <w:spacing w:val="-1"/>
          <w:sz w:val="28"/>
          <w:szCs w:val="28"/>
        </w:rPr>
        <w:t>Й</w:t>
      </w:r>
      <w:r w:rsidRPr="00CC4324">
        <w:rPr>
          <w:spacing w:val="-1"/>
          <w:sz w:val="28"/>
          <w:szCs w:val="28"/>
        </w:rPr>
        <w:t xml:space="preserve">ыл токсанлары. </w:t>
      </w:r>
      <w:r w:rsidRPr="00CC4324">
        <w:rPr>
          <w:i/>
          <w:iCs/>
          <w:spacing w:val="-1"/>
          <w:sz w:val="28"/>
          <w:szCs w:val="28"/>
        </w:rPr>
        <w:t>М. Курманалиев.</w:t>
      </w:r>
    </w:p>
    <w:p w:rsidR="00D83BBB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b/>
          <w:bCs/>
          <w:spacing w:val="-1"/>
          <w:sz w:val="32"/>
          <w:szCs w:val="32"/>
        </w:rPr>
      </w:pPr>
      <w:r w:rsidRPr="0083781A">
        <w:rPr>
          <w:b/>
          <w:bCs/>
          <w:spacing w:val="-1"/>
          <w:sz w:val="32"/>
          <w:szCs w:val="32"/>
        </w:rPr>
        <w:t>Аье</w:t>
      </w:r>
      <w:r>
        <w:rPr>
          <w:b/>
          <w:bCs/>
          <w:spacing w:val="-1"/>
          <w:sz w:val="32"/>
          <w:szCs w:val="32"/>
        </w:rPr>
        <w:t>л (3</w:t>
      </w:r>
      <w:r w:rsidRPr="0083781A">
        <w:rPr>
          <w:b/>
          <w:bCs/>
          <w:spacing w:val="-1"/>
          <w:sz w:val="32"/>
          <w:szCs w:val="32"/>
        </w:rPr>
        <w:t xml:space="preserve"> с.)</w:t>
      </w:r>
    </w:p>
    <w:p w:rsidR="000E4297" w:rsidRDefault="00D83BBB" w:rsidP="000E4297">
      <w:pPr>
        <w:widowControl/>
        <w:shd w:val="clear" w:color="auto" w:fill="FFFFFF"/>
        <w:spacing w:line="480" w:lineRule="auto"/>
        <w:ind w:firstLine="720"/>
        <w:jc w:val="left"/>
        <w:rPr>
          <w:sz w:val="28"/>
          <w:szCs w:val="28"/>
        </w:rPr>
      </w:pPr>
      <w:r w:rsidRPr="00CC4324">
        <w:rPr>
          <w:spacing w:val="-4"/>
          <w:sz w:val="28"/>
          <w:szCs w:val="28"/>
        </w:rPr>
        <w:t xml:space="preserve">Ата-аналар, балалар, олардынъ аьелде яшавы, борышлары </w:t>
      </w:r>
      <w:r w:rsidRPr="00CC4324">
        <w:rPr>
          <w:sz w:val="28"/>
          <w:szCs w:val="28"/>
        </w:rPr>
        <w:t>акында хабарлар, ятлавлар.</w:t>
      </w:r>
    </w:p>
    <w:p w:rsidR="00D83BBB" w:rsidRPr="000E4297" w:rsidRDefault="00D83BBB" w:rsidP="000E4297">
      <w:pPr>
        <w:widowControl/>
        <w:shd w:val="clear" w:color="auto" w:fill="FFFFFF"/>
        <w:spacing w:line="480" w:lineRule="auto"/>
        <w:ind w:firstLine="720"/>
        <w:jc w:val="left"/>
        <w:rPr>
          <w:sz w:val="28"/>
          <w:szCs w:val="28"/>
        </w:rPr>
      </w:pPr>
      <w:r w:rsidRPr="0083781A">
        <w:rPr>
          <w:b/>
          <w:bCs/>
          <w:sz w:val="32"/>
          <w:szCs w:val="32"/>
        </w:rPr>
        <w:t>Окув уьшин</w:t>
      </w:r>
      <w:r>
        <w:rPr>
          <w:b/>
          <w:bCs/>
          <w:sz w:val="32"/>
          <w:szCs w:val="32"/>
        </w:rPr>
        <w:t xml:space="preserve"> текстле</w:t>
      </w:r>
      <w:r w:rsidRPr="0083781A">
        <w:rPr>
          <w:b/>
          <w:bCs/>
          <w:sz w:val="32"/>
          <w:szCs w:val="32"/>
        </w:rPr>
        <w:t>р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Ана йыры. </w:t>
      </w:r>
      <w:r w:rsidRPr="00CC4324">
        <w:rPr>
          <w:i/>
          <w:iCs/>
          <w:sz w:val="28"/>
          <w:szCs w:val="28"/>
        </w:rPr>
        <w:t xml:space="preserve">М. Курманалиев. 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iCs/>
          <w:sz w:val="28"/>
          <w:szCs w:val="28"/>
        </w:rPr>
        <w:t>Ат атав</w:t>
      </w:r>
      <w:r w:rsidRPr="00CC4324">
        <w:rPr>
          <w:sz w:val="28"/>
          <w:szCs w:val="28"/>
        </w:rPr>
        <w:t xml:space="preserve">, </w:t>
      </w:r>
      <w:r w:rsidRPr="00CC4324">
        <w:rPr>
          <w:i/>
          <w:iCs/>
          <w:sz w:val="28"/>
          <w:szCs w:val="28"/>
        </w:rPr>
        <w:t xml:space="preserve">С. Капаев. 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Бесик йыры. </w:t>
      </w:r>
      <w:r w:rsidRPr="00CC4324">
        <w:rPr>
          <w:i/>
          <w:iCs/>
          <w:sz w:val="28"/>
          <w:szCs w:val="28"/>
        </w:rPr>
        <w:t>К. Кумратова.</w:t>
      </w:r>
    </w:p>
    <w:p w:rsidR="000E4297" w:rsidRDefault="00D83BBB" w:rsidP="000E4297">
      <w:pPr>
        <w:widowControl/>
        <w:shd w:val="clear" w:color="auto" w:fill="FFFFFF"/>
        <w:rPr>
          <w:i/>
          <w:iCs/>
          <w:sz w:val="28"/>
          <w:szCs w:val="28"/>
        </w:rPr>
      </w:pPr>
      <w:r w:rsidRPr="00682B2F">
        <w:rPr>
          <w:iCs/>
          <w:sz w:val="28"/>
          <w:szCs w:val="28"/>
        </w:rPr>
        <w:t>Казан эм баскалар</w:t>
      </w:r>
      <w:r w:rsidRPr="00682B2F">
        <w:rPr>
          <w:sz w:val="28"/>
          <w:szCs w:val="28"/>
        </w:rPr>
        <w:t>.</w:t>
      </w:r>
      <w:r w:rsidRPr="00CC4324">
        <w:rPr>
          <w:i/>
          <w:iCs/>
          <w:sz w:val="28"/>
          <w:szCs w:val="28"/>
        </w:rPr>
        <w:t>А. Киреев.</w:t>
      </w:r>
    </w:p>
    <w:p w:rsidR="00D83BBB" w:rsidRPr="000E4297" w:rsidRDefault="00D83BBB" w:rsidP="000E4297">
      <w:pPr>
        <w:widowControl/>
        <w:shd w:val="clear" w:color="auto" w:fill="FFFFFF"/>
        <w:rPr>
          <w:i/>
          <w:iCs/>
          <w:sz w:val="28"/>
          <w:szCs w:val="28"/>
        </w:rPr>
      </w:pPr>
      <w:r w:rsidRPr="0083781A">
        <w:rPr>
          <w:b/>
          <w:bCs/>
          <w:sz w:val="32"/>
          <w:szCs w:val="32"/>
        </w:rPr>
        <w:t xml:space="preserve">Яхшы деген не </w:t>
      </w:r>
      <w:r w:rsidRPr="00A11F08">
        <w:rPr>
          <w:b/>
          <w:sz w:val="32"/>
          <w:szCs w:val="32"/>
        </w:rPr>
        <w:t>зат, яман</w:t>
      </w:r>
      <w:r>
        <w:rPr>
          <w:b/>
          <w:bCs/>
          <w:sz w:val="32"/>
          <w:szCs w:val="32"/>
        </w:rPr>
        <w:t>деген не зат (4</w:t>
      </w:r>
      <w:r w:rsidRPr="0083781A">
        <w:rPr>
          <w:b/>
          <w:bCs/>
          <w:sz w:val="32"/>
          <w:szCs w:val="32"/>
        </w:rPr>
        <w:t xml:space="preserve"> с.)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Аьдемлердинъ эткен ийгиликлери эм осаллыклары; танъ, туврашыл, куллык суьйген, йигит аьдемлер акында хабарлар эм ятлавлар.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Окув уьшин текстлер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Яхшы ман яман. </w:t>
      </w:r>
      <w:r w:rsidRPr="00CC4324">
        <w:rPr>
          <w:i/>
          <w:iCs/>
          <w:sz w:val="28"/>
          <w:szCs w:val="28"/>
        </w:rPr>
        <w:t>С. Заляндин</w:t>
      </w:r>
      <w:r>
        <w:rPr>
          <w:i/>
          <w:iCs/>
          <w:sz w:val="28"/>
          <w:szCs w:val="28"/>
        </w:rPr>
        <w:t>.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iCs/>
          <w:sz w:val="28"/>
          <w:szCs w:val="28"/>
        </w:rPr>
        <w:t>Алал тенъ.</w:t>
      </w:r>
      <w:r w:rsidRPr="00CC4324">
        <w:rPr>
          <w:i/>
          <w:iCs/>
          <w:sz w:val="28"/>
          <w:szCs w:val="28"/>
        </w:rPr>
        <w:t xml:space="preserve"> Б.Баисов.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lastRenderedPageBreak/>
        <w:t xml:space="preserve">Эриншек. </w:t>
      </w:r>
      <w:r w:rsidRPr="00CC4324">
        <w:rPr>
          <w:i/>
          <w:sz w:val="28"/>
          <w:szCs w:val="28"/>
        </w:rPr>
        <w:t>М.</w:t>
      </w:r>
      <w:r w:rsidRPr="00CC4324">
        <w:rPr>
          <w:i/>
          <w:iCs/>
          <w:sz w:val="28"/>
          <w:szCs w:val="28"/>
        </w:rPr>
        <w:t xml:space="preserve">Авезов. 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Туьединъ кылыгы. </w:t>
      </w:r>
      <w:r w:rsidRPr="00CC4324">
        <w:rPr>
          <w:i/>
          <w:iCs/>
          <w:sz w:val="28"/>
          <w:szCs w:val="28"/>
        </w:rPr>
        <w:t>И. Капаев.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Бу ким экен? </w:t>
      </w:r>
      <w:r w:rsidRPr="00CC4324">
        <w:rPr>
          <w:i/>
          <w:iCs/>
          <w:sz w:val="28"/>
          <w:szCs w:val="28"/>
        </w:rPr>
        <w:t xml:space="preserve">А. Киреев. </w:t>
      </w: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 xml:space="preserve">Калай аьруьв бизим кыс </w:t>
      </w:r>
      <w:r w:rsidRPr="00050B05">
        <w:rPr>
          <w:b/>
          <w:sz w:val="32"/>
          <w:szCs w:val="32"/>
        </w:rPr>
        <w:t>(3 с.)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Кыскы табиат, кыскы орман, данъыл, йылга; кыста аьдем</w:t>
      </w:r>
      <w:r w:rsidRPr="00CC4324">
        <w:rPr>
          <w:sz w:val="28"/>
          <w:szCs w:val="28"/>
        </w:rPr>
        <w:softHyphen/>
        <w:t>лердинъ каьрлери, балалардынъ ойынлары, айванлардынъ яшавлары акында хабарлар, ятлавлар, эртегилер, айтувлар.</w:t>
      </w:r>
    </w:p>
    <w:p w:rsidR="00D83BBB" w:rsidRPr="0083781A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83781A">
        <w:rPr>
          <w:b/>
          <w:bCs/>
          <w:sz w:val="32"/>
          <w:szCs w:val="32"/>
        </w:rPr>
        <w:t>Окув уьшин текстлер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Кыс. </w:t>
      </w:r>
      <w:r w:rsidRPr="00CC4324">
        <w:rPr>
          <w:i/>
          <w:iCs/>
          <w:sz w:val="28"/>
          <w:szCs w:val="28"/>
        </w:rPr>
        <w:t>А.Киреев.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Басланув. </w:t>
      </w:r>
      <w:r w:rsidRPr="00CC4324">
        <w:rPr>
          <w:i/>
          <w:iCs/>
          <w:sz w:val="28"/>
          <w:szCs w:val="28"/>
        </w:rPr>
        <w:t>С.Капаев.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Янъы йылдынъ тойында. </w:t>
      </w:r>
      <w:r w:rsidRPr="00CC4324">
        <w:rPr>
          <w:i/>
          <w:iCs/>
          <w:sz w:val="28"/>
          <w:szCs w:val="28"/>
        </w:rPr>
        <w:t>А.Киреев.</w:t>
      </w:r>
    </w:p>
    <w:p w:rsidR="000E4297" w:rsidRDefault="00D83BBB" w:rsidP="000E4297">
      <w:pPr>
        <w:widowControl/>
        <w:shd w:val="clear" w:color="auto" w:fill="FFFFFF"/>
        <w:spacing w:line="480" w:lineRule="auto"/>
        <w:rPr>
          <w:i/>
          <w:iCs/>
          <w:sz w:val="28"/>
          <w:szCs w:val="28"/>
        </w:rPr>
      </w:pPr>
      <w:r>
        <w:rPr>
          <w:sz w:val="28"/>
          <w:szCs w:val="28"/>
        </w:rPr>
        <w:t>Юмакларды шешинъиз</w:t>
      </w:r>
      <w:r w:rsidRPr="00CC4324">
        <w:rPr>
          <w:sz w:val="28"/>
          <w:szCs w:val="28"/>
        </w:rPr>
        <w:t xml:space="preserve">. </w:t>
      </w:r>
      <w:r w:rsidRPr="00465507">
        <w:rPr>
          <w:i/>
          <w:sz w:val="28"/>
          <w:szCs w:val="28"/>
        </w:rPr>
        <w:t>А.Киреев</w:t>
      </w:r>
      <w:r w:rsidRPr="00CC4324">
        <w:rPr>
          <w:i/>
          <w:iCs/>
          <w:sz w:val="28"/>
          <w:szCs w:val="28"/>
        </w:rPr>
        <w:t>.</w:t>
      </w:r>
    </w:p>
    <w:p w:rsidR="00D83BBB" w:rsidRPr="000E4297" w:rsidRDefault="00D83BBB" w:rsidP="000E4297">
      <w:pPr>
        <w:widowControl/>
        <w:shd w:val="clear" w:color="auto" w:fill="FFFFFF"/>
        <w:spacing w:line="480" w:lineRule="auto"/>
        <w:rPr>
          <w:i/>
          <w:iCs/>
          <w:sz w:val="28"/>
          <w:szCs w:val="28"/>
        </w:rPr>
      </w:pPr>
      <w:r w:rsidRPr="00206753">
        <w:rPr>
          <w:b/>
          <w:bCs/>
          <w:sz w:val="32"/>
          <w:szCs w:val="32"/>
        </w:rPr>
        <w:t xml:space="preserve">Аьрекетте </w:t>
      </w:r>
      <w:r w:rsidRPr="00206753">
        <w:rPr>
          <w:sz w:val="32"/>
          <w:szCs w:val="32"/>
        </w:rPr>
        <w:t xml:space="preserve">- </w:t>
      </w:r>
      <w:r>
        <w:rPr>
          <w:b/>
          <w:bCs/>
          <w:sz w:val="32"/>
          <w:szCs w:val="32"/>
        </w:rPr>
        <w:t>берекет (4</w:t>
      </w:r>
      <w:r w:rsidRPr="00206753">
        <w:rPr>
          <w:b/>
          <w:bCs/>
          <w:sz w:val="32"/>
          <w:szCs w:val="32"/>
        </w:rPr>
        <w:t xml:space="preserve"> с.)</w:t>
      </w:r>
    </w:p>
    <w:p w:rsidR="00D83BBB" w:rsidRPr="00CC4324" w:rsidRDefault="00D83BBB" w:rsidP="000E4297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Куллык, туьрли усталыклар, аьдем яшавында куллыктынъ маьнеси акында хабарлар эм ятлавлар.</w:t>
      </w:r>
    </w:p>
    <w:p w:rsidR="00D83BBB" w:rsidRPr="00206753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206753">
        <w:rPr>
          <w:b/>
          <w:bCs/>
          <w:sz w:val="32"/>
          <w:szCs w:val="32"/>
        </w:rPr>
        <w:t>Окув уьшин текстлер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Куллык алсын колынъыз. </w:t>
      </w:r>
      <w:r w:rsidRPr="00CC4324">
        <w:rPr>
          <w:i/>
          <w:iCs/>
          <w:sz w:val="28"/>
          <w:szCs w:val="28"/>
        </w:rPr>
        <w:t>Ф. Абдулжалилов.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 xml:space="preserve">Мурат ер казады. </w:t>
      </w:r>
      <w:r w:rsidRPr="00CC4324">
        <w:rPr>
          <w:i/>
          <w:iCs/>
          <w:sz w:val="28"/>
          <w:szCs w:val="28"/>
        </w:rPr>
        <w:t>Б. Баисов</w:t>
      </w:r>
      <w:r>
        <w:rPr>
          <w:i/>
          <w:iCs/>
          <w:sz w:val="28"/>
          <w:szCs w:val="28"/>
        </w:rPr>
        <w:t>.</w:t>
      </w:r>
    </w:p>
    <w:p w:rsidR="00D83BBB" w:rsidRPr="002745D7" w:rsidRDefault="00D83BBB" w:rsidP="00D83BBB">
      <w:pPr>
        <w:widowControl/>
        <w:shd w:val="clear" w:color="auto" w:fill="FFFFFF"/>
        <w:rPr>
          <w:i/>
          <w:sz w:val="28"/>
          <w:szCs w:val="28"/>
        </w:rPr>
      </w:pPr>
      <w:r>
        <w:rPr>
          <w:sz w:val="28"/>
          <w:szCs w:val="28"/>
        </w:rPr>
        <w:t xml:space="preserve">Куллыкшы кыз. </w:t>
      </w:r>
      <w:r w:rsidRPr="002745D7">
        <w:rPr>
          <w:i/>
          <w:sz w:val="28"/>
          <w:szCs w:val="28"/>
        </w:rPr>
        <w:t>С.Заляндин.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lastRenderedPageBreak/>
        <w:t xml:space="preserve">Эриншек Амит. </w:t>
      </w:r>
      <w:r w:rsidRPr="00CC4324">
        <w:rPr>
          <w:i/>
          <w:iCs/>
          <w:sz w:val="28"/>
          <w:szCs w:val="28"/>
        </w:rPr>
        <w:t>Е. Булатукова.</w:t>
      </w:r>
    </w:p>
    <w:p w:rsidR="00D83BBB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Оьтпек. </w:t>
      </w:r>
      <w:r w:rsidRPr="00CC4324">
        <w:rPr>
          <w:i/>
          <w:iCs/>
          <w:sz w:val="28"/>
          <w:szCs w:val="28"/>
        </w:rPr>
        <w:t>А. Киреев.</w:t>
      </w:r>
    </w:p>
    <w:p w:rsidR="00D83BBB" w:rsidRPr="000E4297" w:rsidRDefault="00D83BBB" w:rsidP="000E4297">
      <w:pPr>
        <w:widowControl/>
        <w:shd w:val="clear" w:color="auto" w:fill="FFFFFF"/>
        <w:spacing w:line="480" w:lineRule="auto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Язлык (3</w:t>
      </w:r>
      <w:r w:rsidRPr="00A11F08">
        <w:rPr>
          <w:b/>
          <w:sz w:val="32"/>
          <w:szCs w:val="32"/>
        </w:rPr>
        <w:t xml:space="preserve"> с.</w:t>
      </w:r>
      <w:proofErr w:type="gramStart"/>
      <w:r w:rsidRPr="00A11F08">
        <w:rPr>
          <w:b/>
          <w:sz w:val="32"/>
          <w:szCs w:val="32"/>
        </w:rPr>
        <w:t>)</w:t>
      </w:r>
      <w:r w:rsidRPr="00CC4324">
        <w:rPr>
          <w:sz w:val="28"/>
          <w:szCs w:val="28"/>
        </w:rPr>
        <w:t>Я</w:t>
      </w:r>
      <w:proofErr w:type="gramEnd"/>
      <w:r w:rsidRPr="00CC4324">
        <w:rPr>
          <w:sz w:val="28"/>
          <w:szCs w:val="28"/>
        </w:rPr>
        <w:t>злык табиаты, язлыкта аьдемлердинъ ислери, балалардынъ ойынлары, каьрлери акында хабарлар, ятлавлар, айтувлар, такпаклар.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Язлык куьни мен келетаган байрамлар: 8 Март, 1-нши Май, Енъуьв куьни. Уьйкен Аталык кавга акында хабарлар, ят</w:t>
      </w:r>
      <w:r w:rsidRPr="00CC4324">
        <w:rPr>
          <w:sz w:val="28"/>
          <w:szCs w:val="28"/>
        </w:rPr>
        <w:softHyphen/>
        <w:t>лавлар, айтувлар.</w:t>
      </w:r>
    </w:p>
    <w:p w:rsidR="00D83BBB" w:rsidRPr="00206753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206753">
        <w:rPr>
          <w:b/>
          <w:bCs/>
          <w:sz w:val="32"/>
          <w:szCs w:val="32"/>
        </w:rPr>
        <w:t>Окув уьшин текстлер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Шаьбден. </w:t>
      </w:r>
      <w:r w:rsidRPr="000C398D">
        <w:rPr>
          <w:i/>
          <w:sz w:val="28"/>
          <w:szCs w:val="28"/>
        </w:rPr>
        <w:t>С.</w:t>
      </w:r>
      <w:r w:rsidRPr="00CC4324">
        <w:rPr>
          <w:i/>
          <w:iCs/>
          <w:sz w:val="28"/>
          <w:szCs w:val="28"/>
        </w:rPr>
        <w:t xml:space="preserve">Капаев. 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Анага савкат. </w:t>
      </w:r>
      <w:r w:rsidRPr="00CC4324">
        <w:rPr>
          <w:i/>
          <w:iCs/>
          <w:sz w:val="28"/>
          <w:szCs w:val="28"/>
        </w:rPr>
        <w:t>М.Авезов.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Кертпе терек. </w:t>
      </w:r>
      <w:r w:rsidRPr="00CC4324">
        <w:rPr>
          <w:i/>
          <w:iCs/>
          <w:sz w:val="28"/>
          <w:szCs w:val="28"/>
        </w:rPr>
        <w:t xml:space="preserve">Е.Булатукова. </w:t>
      </w:r>
    </w:p>
    <w:p w:rsidR="00D83BBB" w:rsidRPr="000E4297" w:rsidRDefault="00D83BBB" w:rsidP="000E4297">
      <w:pPr>
        <w:widowControl/>
        <w:shd w:val="clear" w:color="auto" w:fill="FFFFFF"/>
        <w:rPr>
          <w:i/>
          <w:iCs/>
          <w:sz w:val="28"/>
          <w:szCs w:val="28"/>
        </w:rPr>
      </w:pPr>
      <w:r>
        <w:rPr>
          <w:sz w:val="28"/>
          <w:szCs w:val="28"/>
        </w:rPr>
        <w:t>Уллы енъуьв</w:t>
      </w:r>
      <w:r w:rsidRPr="00CC4324">
        <w:rPr>
          <w:sz w:val="28"/>
          <w:szCs w:val="28"/>
        </w:rPr>
        <w:t xml:space="preserve">. </w:t>
      </w:r>
      <w:r w:rsidRPr="00CC4324">
        <w:rPr>
          <w:i/>
          <w:iCs/>
          <w:sz w:val="28"/>
          <w:szCs w:val="28"/>
        </w:rPr>
        <w:t>А.Киреев</w:t>
      </w:r>
      <w:r>
        <w:rPr>
          <w:i/>
          <w:iCs/>
          <w:sz w:val="28"/>
          <w:szCs w:val="28"/>
        </w:rPr>
        <w:t>.</w:t>
      </w:r>
    </w:p>
    <w:p w:rsidR="000E4297" w:rsidRDefault="00D83BBB" w:rsidP="000E4297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206753">
        <w:rPr>
          <w:b/>
          <w:bCs/>
          <w:sz w:val="32"/>
          <w:szCs w:val="32"/>
        </w:rPr>
        <w:t xml:space="preserve">Ери байдынъ </w:t>
      </w:r>
      <w:r w:rsidRPr="00206753">
        <w:rPr>
          <w:sz w:val="32"/>
          <w:szCs w:val="32"/>
        </w:rPr>
        <w:t xml:space="preserve">- </w:t>
      </w:r>
      <w:r>
        <w:rPr>
          <w:b/>
          <w:bCs/>
          <w:sz w:val="32"/>
          <w:szCs w:val="32"/>
        </w:rPr>
        <w:t>Эли бай (3</w:t>
      </w:r>
      <w:r w:rsidRPr="00206753">
        <w:rPr>
          <w:b/>
          <w:bCs/>
          <w:sz w:val="32"/>
          <w:szCs w:val="32"/>
        </w:rPr>
        <w:t xml:space="preserve"> с.)</w:t>
      </w:r>
    </w:p>
    <w:p w:rsidR="000E4297" w:rsidRPr="000E4297" w:rsidRDefault="00D83BBB" w:rsidP="000E4297">
      <w:pPr>
        <w:widowControl/>
        <w:shd w:val="clear" w:color="auto" w:fill="FFFFFF"/>
        <w:spacing w:line="480" w:lineRule="auto"/>
        <w:ind w:firstLine="0"/>
        <w:jc w:val="center"/>
        <w:rPr>
          <w:sz w:val="32"/>
          <w:szCs w:val="32"/>
        </w:rPr>
      </w:pPr>
      <w:r w:rsidRPr="00CC4324">
        <w:rPr>
          <w:sz w:val="28"/>
          <w:szCs w:val="28"/>
        </w:rPr>
        <w:t>Аталык, ата юрты, онынъ</w:t>
      </w:r>
      <w:r>
        <w:rPr>
          <w:sz w:val="28"/>
          <w:szCs w:val="28"/>
        </w:rPr>
        <w:t xml:space="preserve"> калалары, авыллары, табиат, ты</w:t>
      </w:r>
      <w:r w:rsidRPr="00CC4324">
        <w:rPr>
          <w:sz w:val="28"/>
          <w:szCs w:val="28"/>
        </w:rPr>
        <w:t>нышлык, туьрли миллет халклардынъ дослыгы.</w:t>
      </w:r>
    </w:p>
    <w:p w:rsidR="00D83BBB" w:rsidRPr="000E4297" w:rsidRDefault="00D83BBB" w:rsidP="000E4297">
      <w:pPr>
        <w:widowControl/>
        <w:shd w:val="clear" w:color="auto" w:fill="FFFFFF"/>
        <w:rPr>
          <w:sz w:val="28"/>
          <w:szCs w:val="28"/>
        </w:rPr>
      </w:pPr>
      <w:r w:rsidRPr="00206753">
        <w:rPr>
          <w:b/>
          <w:bCs/>
          <w:spacing w:val="-8"/>
          <w:sz w:val="32"/>
          <w:szCs w:val="32"/>
        </w:rPr>
        <w:t>Окув уьшин текстлер</w:t>
      </w:r>
    </w:p>
    <w:p w:rsidR="00D83BBB" w:rsidRDefault="00D83BBB" w:rsidP="00D83BBB">
      <w:pPr>
        <w:widowControl/>
        <w:shd w:val="clear" w:color="auto" w:fill="FFFFFF"/>
        <w:rPr>
          <w:i/>
          <w:iCs/>
          <w:spacing w:val="-2"/>
          <w:sz w:val="28"/>
          <w:szCs w:val="28"/>
        </w:rPr>
      </w:pPr>
      <w:r w:rsidRPr="00CC4324">
        <w:rPr>
          <w:spacing w:val="-2"/>
          <w:sz w:val="28"/>
          <w:szCs w:val="28"/>
        </w:rPr>
        <w:t xml:space="preserve">Юректесинъ, Тувган Эл. </w:t>
      </w:r>
      <w:r w:rsidRPr="00CC4324">
        <w:rPr>
          <w:i/>
          <w:iCs/>
          <w:spacing w:val="-2"/>
          <w:sz w:val="28"/>
          <w:szCs w:val="28"/>
        </w:rPr>
        <w:t xml:space="preserve">Д.Туркменов. 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Коькек. </w:t>
      </w:r>
      <w:r w:rsidRPr="00CC4324">
        <w:rPr>
          <w:i/>
          <w:iCs/>
          <w:sz w:val="28"/>
          <w:szCs w:val="28"/>
        </w:rPr>
        <w:t xml:space="preserve">Е.Булатукова. </w:t>
      </w:r>
    </w:p>
    <w:p w:rsidR="00D83BBB" w:rsidRPr="00CC4324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t xml:space="preserve">Орманда. </w:t>
      </w:r>
      <w:r w:rsidRPr="00CC4324">
        <w:rPr>
          <w:i/>
          <w:iCs/>
          <w:sz w:val="28"/>
          <w:szCs w:val="28"/>
        </w:rPr>
        <w:t xml:space="preserve">А.Киреев. </w:t>
      </w:r>
    </w:p>
    <w:p w:rsidR="00D83BBB" w:rsidRDefault="00D83BBB" w:rsidP="00D83BBB">
      <w:pPr>
        <w:widowControl/>
        <w:shd w:val="clear" w:color="auto" w:fill="FFFFFF"/>
        <w:rPr>
          <w:i/>
          <w:iCs/>
          <w:sz w:val="28"/>
          <w:szCs w:val="28"/>
        </w:rPr>
      </w:pPr>
      <w:r w:rsidRPr="00CC4324">
        <w:rPr>
          <w:sz w:val="28"/>
          <w:szCs w:val="28"/>
        </w:rPr>
        <w:lastRenderedPageBreak/>
        <w:t xml:space="preserve">Куьпелек. </w:t>
      </w:r>
      <w:r>
        <w:rPr>
          <w:i/>
          <w:iCs/>
          <w:sz w:val="28"/>
          <w:szCs w:val="28"/>
        </w:rPr>
        <w:t xml:space="preserve">Е. </w:t>
      </w:r>
      <w:r w:rsidRPr="00CC4324">
        <w:rPr>
          <w:i/>
          <w:iCs/>
          <w:sz w:val="28"/>
          <w:szCs w:val="28"/>
        </w:rPr>
        <w:t>Булатукова.</w:t>
      </w:r>
    </w:p>
    <w:p w:rsidR="00D83BBB" w:rsidRDefault="00D83BBB" w:rsidP="00D83BBB">
      <w:pPr>
        <w:widowControl/>
        <w:shd w:val="clear" w:color="auto" w:fill="FFFFFF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Халк авызлама яратувшылыгы (4</w:t>
      </w:r>
      <w:r w:rsidRPr="00206753">
        <w:rPr>
          <w:b/>
          <w:bCs/>
          <w:sz w:val="32"/>
          <w:szCs w:val="32"/>
        </w:rPr>
        <w:t xml:space="preserve"> с.)</w:t>
      </w:r>
    </w:p>
    <w:p w:rsidR="000E4297" w:rsidRDefault="00D83BBB" w:rsidP="000E4297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Халкымыздынъ бай авызлама яратувшылыгы: эртегилер, халк йырлар, айтувлар, такпаклар, юмаклар. Олардынъ терен маьнеси, бай, ярасык тили, халктынъ ойы, мырады.</w:t>
      </w:r>
    </w:p>
    <w:p w:rsidR="00D83BBB" w:rsidRPr="000E4297" w:rsidRDefault="00D83BBB" w:rsidP="000E4297">
      <w:pPr>
        <w:widowControl/>
        <w:shd w:val="clear" w:color="auto" w:fill="FFFFFF"/>
        <w:rPr>
          <w:sz w:val="28"/>
          <w:szCs w:val="28"/>
        </w:rPr>
      </w:pPr>
      <w:r w:rsidRPr="00206753">
        <w:rPr>
          <w:b/>
          <w:bCs/>
          <w:sz w:val="32"/>
          <w:szCs w:val="32"/>
        </w:rPr>
        <w:t>Окув уьшин текстлер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pacing w:val="-3"/>
          <w:sz w:val="28"/>
          <w:szCs w:val="28"/>
        </w:rPr>
        <w:t>Айданак.</w:t>
      </w:r>
    </w:p>
    <w:p w:rsidR="00D83BBB" w:rsidRDefault="00D83BBB" w:rsidP="00D83BBB">
      <w:pPr>
        <w:widowControl/>
        <w:shd w:val="clear" w:color="auto" w:fill="FFFFFF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>Ким айтты?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spacing w:val="-2"/>
          <w:sz w:val="28"/>
          <w:szCs w:val="28"/>
        </w:rPr>
        <w:t>Бака, бака, балпак.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Мысык, кайда барасынь?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Юмаклар.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bCs/>
          <w:spacing w:val="-5"/>
          <w:sz w:val="28"/>
          <w:szCs w:val="28"/>
        </w:rPr>
        <w:t>Эртегилер:</w:t>
      </w:r>
    </w:p>
    <w:p w:rsidR="00D83BBB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Бил эм кораз.</w:t>
      </w:r>
    </w:p>
    <w:p w:rsidR="00D83BBB" w:rsidRPr="00F65586" w:rsidRDefault="00D83BBB" w:rsidP="00D83BBB">
      <w:pPr>
        <w:widowControl/>
        <w:shd w:val="clear" w:color="auto" w:fill="FFFFFF"/>
        <w:spacing w:line="480" w:lineRule="auto"/>
        <w:rPr>
          <w:sz w:val="28"/>
          <w:szCs w:val="28"/>
        </w:rPr>
      </w:pPr>
      <w:r w:rsidRPr="00F65586">
        <w:rPr>
          <w:sz w:val="28"/>
          <w:szCs w:val="28"/>
        </w:rPr>
        <w:t>Яман непсили куртка.</w:t>
      </w:r>
    </w:p>
    <w:p w:rsidR="00D83BBB" w:rsidRDefault="00D83BBB" w:rsidP="00D83BBB">
      <w:pPr>
        <w:widowControl/>
        <w:shd w:val="clear" w:color="auto" w:fill="FFFFFF"/>
        <w:spacing w:line="480" w:lineRule="auto"/>
        <w:jc w:val="center"/>
        <w:rPr>
          <w:b/>
          <w:spacing w:val="-11"/>
          <w:sz w:val="32"/>
          <w:szCs w:val="32"/>
        </w:rPr>
      </w:pPr>
      <w:r>
        <w:rPr>
          <w:b/>
          <w:spacing w:val="-11"/>
          <w:sz w:val="32"/>
          <w:szCs w:val="32"/>
        </w:rPr>
        <w:t xml:space="preserve">Класстан </w:t>
      </w:r>
      <w:proofErr w:type="gramStart"/>
      <w:r>
        <w:rPr>
          <w:b/>
          <w:spacing w:val="-11"/>
          <w:sz w:val="32"/>
          <w:szCs w:val="32"/>
        </w:rPr>
        <w:t>тыс</w:t>
      </w:r>
      <w:proofErr w:type="gramEnd"/>
      <w:r>
        <w:rPr>
          <w:b/>
          <w:spacing w:val="-11"/>
          <w:sz w:val="32"/>
          <w:szCs w:val="32"/>
        </w:rPr>
        <w:t xml:space="preserve"> окув уьшин</w:t>
      </w:r>
    </w:p>
    <w:p w:rsidR="00D83BBB" w:rsidRPr="00A25598" w:rsidRDefault="00D83BBB" w:rsidP="00D83BBB">
      <w:pPr>
        <w:widowControl/>
        <w:shd w:val="clear" w:color="auto" w:fill="FFFFFF"/>
        <w:jc w:val="left"/>
        <w:rPr>
          <w:i/>
          <w:spacing w:val="-11"/>
          <w:sz w:val="28"/>
          <w:szCs w:val="28"/>
        </w:rPr>
      </w:pPr>
      <w:r>
        <w:rPr>
          <w:spacing w:val="-11"/>
          <w:sz w:val="28"/>
          <w:szCs w:val="28"/>
        </w:rPr>
        <w:t xml:space="preserve">Мутпаякпан сени, авылым. </w:t>
      </w:r>
      <w:r w:rsidRPr="00A25598">
        <w:rPr>
          <w:i/>
          <w:spacing w:val="-11"/>
          <w:sz w:val="28"/>
          <w:szCs w:val="28"/>
        </w:rPr>
        <w:t>М.Киримов.</w:t>
      </w:r>
    </w:p>
    <w:p w:rsidR="00D83BBB" w:rsidRDefault="00D83BBB" w:rsidP="00D83BBB">
      <w:pPr>
        <w:widowControl/>
        <w:shd w:val="clear" w:color="auto" w:fill="FFFFFF"/>
        <w:jc w:val="left"/>
        <w:rPr>
          <w:spacing w:val="-11"/>
          <w:sz w:val="28"/>
          <w:szCs w:val="28"/>
        </w:rPr>
      </w:pPr>
      <w:r>
        <w:rPr>
          <w:spacing w:val="-11"/>
          <w:sz w:val="28"/>
          <w:szCs w:val="28"/>
        </w:rPr>
        <w:t xml:space="preserve">Ата юртым, шоьллигим.  </w:t>
      </w:r>
      <w:r w:rsidRPr="00A25598">
        <w:rPr>
          <w:i/>
          <w:spacing w:val="-11"/>
          <w:sz w:val="28"/>
          <w:szCs w:val="28"/>
        </w:rPr>
        <w:t>А.Култаев.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Бу кимнинъ тетради?  </w:t>
      </w:r>
      <w:r w:rsidRPr="00F65586">
        <w:rPr>
          <w:i/>
          <w:sz w:val="28"/>
          <w:szCs w:val="28"/>
        </w:rPr>
        <w:t>М. Курманалиев.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Анълатув. </w:t>
      </w:r>
      <w:r w:rsidRPr="00F65586">
        <w:rPr>
          <w:i/>
          <w:sz w:val="28"/>
          <w:szCs w:val="28"/>
        </w:rPr>
        <w:t>С. Аджиков.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Алал йолдас.  </w:t>
      </w:r>
      <w:r w:rsidRPr="00F65586">
        <w:rPr>
          <w:i/>
          <w:sz w:val="28"/>
          <w:szCs w:val="28"/>
        </w:rPr>
        <w:t>С. Аджиков.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lastRenderedPageBreak/>
        <w:t xml:space="preserve">Япыраклар туьседи.  </w:t>
      </w:r>
      <w:r w:rsidRPr="00F65586">
        <w:rPr>
          <w:i/>
          <w:sz w:val="28"/>
          <w:szCs w:val="28"/>
        </w:rPr>
        <w:t>К. Кумратова.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Анам.  </w:t>
      </w:r>
      <w:r w:rsidRPr="00F65586">
        <w:rPr>
          <w:i/>
          <w:sz w:val="28"/>
          <w:szCs w:val="28"/>
        </w:rPr>
        <w:t>А. Култаев.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Ногай шай. </w:t>
      </w:r>
      <w:r w:rsidRPr="00F65586">
        <w:rPr>
          <w:i/>
          <w:sz w:val="28"/>
          <w:szCs w:val="28"/>
        </w:rPr>
        <w:t>С. Капаев.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Оьс, саьбий. </w:t>
      </w:r>
      <w:r w:rsidRPr="00F65586">
        <w:rPr>
          <w:i/>
          <w:sz w:val="28"/>
          <w:szCs w:val="28"/>
        </w:rPr>
        <w:t>А. Киреев.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Аьсуьвре.  </w:t>
      </w:r>
      <w:r w:rsidRPr="00F65586">
        <w:rPr>
          <w:i/>
          <w:sz w:val="28"/>
          <w:szCs w:val="28"/>
        </w:rPr>
        <w:t>С. Капаев.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Ногай аьдетлеримиз.  </w:t>
      </w:r>
      <w:r w:rsidRPr="00F65586">
        <w:rPr>
          <w:i/>
          <w:sz w:val="28"/>
          <w:szCs w:val="28"/>
        </w:rPr>
        <w:t>Р. Керейтов.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Балдан таьтли.  </w:t>
      </w:r>
      <w:r w:rsidRPr="00F65586">
        <w:rPr>
          <w:i/>
          <w:sz w:val="28"/>
          <w:szCs w:val="28"/>
        </w:rPr>
        <w:t>С. Аджиков.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Халк  айтувы-акыйкат.  </w:t>
      </w:r>
      <w:r w:rsidRPr="00F65586">
        <w:rPr>
          <w:i/>
          <w:sz w:val="28"/>
          <w:szCs w:val="28"/>
        </w:rPr>
        <w:t>А. Киреев.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Бир куьн  кыста.  </w:t>
      </w:r>
      <w:r w:rsidRPr="00F65586">
        <w:rPr>
          <w:i/>
          <w:sz w:val="28"/>
          <w:szCs w:val="28"/>
        </w:rPr>
        <w:t>А. Киреев.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Коразды оьлимнен куткарган тавык </w:t>
      </w:r>
      <w:r w:rsidRPr="00F65586">
        <w:rPr>
          <w:i/>
          <w:sz w:val="28"/>
          <w:szCs w:val="28"/>
        </w:rPr>
        <w:t>(эртеги).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Арбага ким егилер.  </w:t>
      </w:r>
      <w:r w:rsidRPr="00F65586">
        <w:rPr>
          <w:i/>
          <w:sz w:val="28"/>
          <w:szCs w:val="28"/>
        </w:rPr>
        <w:t>М. Авезов.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Эгизлер.  </w:t>
      </w:r>
      <w:r w:rsidRPr="00F65586">
        <w:rPr>
          <w:i/>
          <w:sz w:val="28"/>
          <w:szCs w:val="28"/>
        </w:rPr>
        <w:t>М. Киримов.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Бердаьзи.  </w:t>
      </w:r>
      <w:r w:rsidRPr="00F65586">
        <w:rPr>
          <w:i/>
          <w:sz w:val="28"/>
          <w:szCs w:val="28"/>
        </w:rPr>
        <w:t>С. Капаев.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sz w:val="28"/>
          <w:szCs w:val="28"/>
        </w:rPr>
      </w:pPr>
      <w:r w:rsidRPr="00F65586">
        <w:rPr>
          <w:sz w:val="28"/>
          <w:szCs w:val="28"/>
        </w:rPr>
        <w:t xml:space="preserve">Навруз келди, муьбарек.  </w:t>
      </w:r>
      <w:r w:rsidRPr="00F65586">
        <w:rPr>
          <w:i/>
          <w:sz w:val="28"/>
          <w:szCs w:val="28"/>
        </w:rPr>
        <w:t>М. Булгарова.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Сабантой.  </w:t>
      </w:r>
      <w:r w:rsidRPr="00F65586">
        <w:rPr>
          <w:i/>
          <w:sz w:val="28"/>
          <w:szCs w:val="28"/>
        </w:rPr>
        <w:t>С. Капаев.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Эстеликлер.  </w:t>
      </w:r>
      <w:r w:rsidRPr="00F65586">
        <w:rPr>
          <w:i/>
          <w:sz w:val="28"/>
          <w:szCs w:val="28"/>
        </w:rPr>
        <w:t>А. Киреев.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Халкым сени мактайды. Навруз </w:t>
      </w:r>
      <w:proofErr w:type="gramStart"/>
      <w:r w:rsidRPr="00F65586">
        <w:rPr>
          <w:sz w:val="28"/>
          <w:szCs w:val="28"/>
        </w:rPr>
        <w:t>ай</w:t>
      </w:r>
      <w:proofErr w:type="gramEnd"/>
      <w:r w:rsidRPr="00F65586">
        <w:rPr>
          <w:sz w:val="28"/>
          <w:szCs w:val="28"/>
        </w:rPr>
        <w:t xml:space="preserve">.  </w:t>
      </w:r>
      <w:r w:rsidRPr="00F65586">
        <w:rPr>
          <w:i/>
          <w:sz w:val="28"/>
          <w:szCs w:val="28"/>
        </w:rPr>
        <w:t>Д. Туркменов.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Айтадылар мага. </w:t>
      </w:r>
      <w:r w:rsidRPr="00F65586">
        <w:rPr>
          <w:i/>
          <w:sz w:val="28"/>
          <w:szCs w:val="28"/>
        </w:rPr>
        <w:t>М. Авезов.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Бизим беттинъ саьбийлери.  </w:t>
      </w:r>
      <w:r w:rsidRPr="00F65586">
        <w:rPr>
          <w:i/>
          <w:sz w:val="28"/>
          <w:szCs w:val="28"/>
        </w:rPr>
        <w:t>А. Киреев.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Булак. Яшав. Йолбарыстай мысыгым.  </w:t>
      </w:r>
      <w:r w:rsidRPr="00F65586">
        <w:rPr>
          <w:i/>
          <w:sz w:val="28"/>
          <w:szCs w:val="28"/>
        </w:rPr>
        <w:t>М. Авезов.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lastRenderedPageBreak/>
        <w:t xml:space="preserve">Аскар тав. Алтын арба </w:t>
      </w:r>
      <w:r w:rsidRPr="00F65586">
        <w:rPr>
          <w:i/>
          <w:sz w:val="28"/>
          <w:szCs w:val="28"/>
        </w:rPr>
        <w:t>(эртеги).</w:t>
      </w:r>
      <w:r w:rsidRPr="00F65586">
        <w:rPr>
          <w:sz w:val="28"/>
          <w:szCs w:val="28"/>
        </w:rPr>
        <w:t xml:space="preserve"> Алал аьвлет </w:t>
      </w:r>
      <w:r w:rsidRPr="00F65586">
        <w:rPr>
          <w:i/>
          <w:sz w:val="28"/>
          <w:szCs w:val="28"/>
        </w:rPr>
        <w:t>(эртеги).</w:t>
      </w:r>
    </w:p>
    <w:p w:rsidR="00D83BBB" w:rsidRPr="00F65586" w:rsidRDefault="00D83BBB" w:rsidP="00D83BBB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Тапкыр кобызшы  </w:t>
      </w:r>
      <w:r w:rsidRPr="00F65586">
        <w:rPr>
          <w:i/>
          <w:sz w:val="28"/>
          <w:szCs w:val="28"/>
        </w:rPr>
        <w:t>(эртеги).</w:t>
      </w:r>
      <w:r w:rsidRPr="00F65586">
        <w:rPr>
          <w:sz w:val="28"/>
          <w:szCs w:val="28"/>
        </w:rPr>
        <w:t xml:space="preserve"> Арбашы яс Ильяс </w:t>
      </w:r>
      <w:r w:rsidRPr="00F65586">
        <w:rPr>
          <w:i/>
          <w:sz w:val="28"/>
          <w:szCs w:val="28"/>
        </w:rPr>
        <w:t>(эртеги).</w:t>
      </w:r>
    </w:p>
    <w:p w:rsidR="00924EE2" w:rsidRPr="000E4297" w:rsidRDefault="00D83BBB" w:rsidP="000E4297">
      <w:pPr>
        <w:widowControl/>
        <w:shd w:val="clear" w:color="auto" w:fill="FFFFFF"/>
        <w:jc w:val="left"/>
        <w:rPr>
          <w:i/>
          <w:sz w:val="28"/>
          <w:szCs w:val="28"/>
        </w:rPr>
      </w:pPr>
      <w:r w:rsidRPr="00F65586">
        <w:rPr>
          <w:sz w:val="28"/>
          <w:szCs w:val="28"/>
        </w:rPr>
        <w:t xml:space="preserve">Окыган йигит.  </w:t>
      </w:r>
      <w:r w:rsidRPr="00F65586">
        <w:rPr>
          <w:i/>
          <w:sz w:val="28"/>
          <w:szCs w:val="28"/>
        </w:rPr>
        <w:t>А. Джанибеков.</w:t>
      </w:r>
    </w:p>
    <w:p w:rsidR="00D83BBB" w:rsidRPr="00065AA5" w:rsidRDefault="00D83BBB" w:rsidP="00D83BBB">
      <w:pPr>
        <w:widowControl/>
        <w:shd w:val="clear" w:color="auto" w:fill="FFFFFF"/>
        <w:spacing w:line="480" w:lineRule="auto"/>
        <w:ind w:firstLine="0"/>
        <w:jc w:val="center"/>
        <w:rPr>
          <w:sz w:val="24"/>
          <w:szCs w:val="24"/>
        </w:rPr>
      </w:pPr>
      <w:r w:rsidRPr="00065AA5">
        <w:rPr>
          <w:b/>
          <w:bCs/>
          <w:sz w:val="24"/>
          <w:szCs w:val="24"/>
        </w:rPr>
        <w:t>2 КЛАСС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«5»</w:t>
      </w:r>
      <w:r w:rsidRPr="00CC4324">
        <w:rPr>
          <w:b/>
          <w:bCs/>
          <w:sz w:val="28"/>
          <w:szCs w:val="28"/>
        </w:rPr>
        <w:t xml:space="preserve"> белги </w:t>
      </w:r>
      <w:r w:rsidRPr="00CC4324">
        <w:rPr>
          <w:sz w:val="28"/>
          <w:szCs w:val="28"/>
        </w:rPr>
        <w:t>салынады: эгер окувшы окылганнынъ маьнесин аньласа;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текстти соьйленисли окыса, уьйкен болмаган текстти кесеклерге оьзи боьлип, бас ойын шыгарьш, окылганнынъ маьне</w:t>
      </w:r>
      <w:r w:rsidRPr="00CC4324">
        <w:rPr>
          <w:sz w:val="28"/>
          <w:szCs w:val="28"/>
        </w:rPr>
        <w:softHyphen/>
        <w:t>син айтып эм соьйлемин дурыс туьзип билсе;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ятлавды соьйленисли ятлап айтып билсе:</w:t>
      </w:r>
    </w:p>
    <w:p w:rsidR="00D83BBB" w:rsidRDefault="00D83BBB" w:rsidP="00D83BBB">
      <w:pPr>
        <w:widowControl/>
        <w:shd w:val="clear" w:color="auto" w:fill="FFFFFF"/>
        <w:rPr>
          <w:spacing w:val="-7"/>
          <w:sz w:val="28"/>
          <w:szCs w:val="28"/>
        </w:rPr>
      </w:pPr>
      <w:r w:rsidRPr="00CC4324">
        <w:rPr>
          <w:sz w:val="28"/>
          <w:szCs w:val="28"/>
          <w:vertAlign w:val="superscript"/>
        </w:rPr>
        <w:t>1</w:t>
      </w:r>
      <w:r>
        <w:rPr>
          <w:spacing w:val="-17"/>
          <w:sz w:val="28"/>
          <w:szCs w:val="28"/>
        </w:rPr>
        <w:t>Оку</w:t>
      </w:r>
      <w:r w:rsidRPr="00CC4324">
        <w:rPr>
          <w:spacing w:val="-17"/>
          <w:sz w:val="28"/>
          <w:szCs w:val="28"/>
        </w:rPr>
        <w:t xml:space="preserve">в йылдынъ 1-нши ярымында окувдан осал белги салынмайды; </w:t>
      </w:r>
      <w:r w:rsidRPr="00CC4324">
        <w:rPr>
          <w:spacing w:val="-17"/>
          <w:sz w:val="28"/>
          <w:szCs w:val="28"/>
          <w:lang w:val="en-US"/>
        </w:rPr>
        <w:t>II</w:t>
      </w:r>
      <w:r w:rsidRPr="00CC4324">
        <w:rPr>
          <w:spacing w:val="-17"/>
          <w:sz w:val="28"/>
          <w:szCs w:val="28"/>
        </w:rPr>
        <w:t>-</w:t>
      </w:r>
      <w:r w:rsidRPr="00CC4324">
        <w:rPr>
          <w:spacing w:val="-5"/>
          <w:sz w:val="28"/>
          <w:szCs w:val="28"/>
        </w:rPr>
        <w:t>нши ярымында бала баслангыш класслардынъ программасына кирген мате</w:t>
      </w:r>
      <w:r w:rsidRPr="00CC4324">
        <w:rPr>
          <w:spacing w:val="-7"/>
          <w:sz w:val="28"/>
          <w:szCs w:val="28"/>
        </w:rPr>
        <w:t xml:space="preserve">риалларды анълавда уьйкен кыйынлыклар сезсе, салынады. 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b/>
          <w:sz w:val="28"/>
          <w:szCs w:val="28"/>
        </w:rPr>
        <w:t>«4»</w:t>
      </w:r>
      <w:r w:rsidRPr="00CC4324">
        <w:rPr>
          <w:b/>
          <w:bCs/>
          <w:sz w:val="28"/>
          <w:szCs w:val="28"/>
        </w:rPr>
        <w:t xml:space="preserve">белги </w:t>
      </w:r>
      <w:r w:rsidRPr="00CC4324">
        <w:rPr>
          <w:sz w:val="28"/>
          <w:szCs w:val="28"/>
        </w:rPr>
        <w:t>салынады: эгер окувшы тексттинъ маьнесин анълап, сав соьзлер мен, кыйын соьзлерди бувынлар ман окыса; соьзлерди окыганда, токтавлар этуьвде эм ургы салувда 1-2 янъылыс йиберсе;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окылганнынъ маьнесин кайтарып айтувда, текстти кесек-лерге боьлуьвде, 1-2 янъылыс йиберсе;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ятлавды яттан айтканда янъылыслар этсе</w:t>
      </w:r>
    </w:p>
    <w:p w:rsidR="00D83BBB" w:rsidRDefault="00D83BBB" w:rsidP="00D83BBB">
      <w:pPr>
        <w:shd w:val="clear" w:color="auto" w:fill="FFFFFF"/>
        <w:rPr>
          <w:sz w:val="28"/>
          <w:szCs w:val="28"/>
        </w:rPr>
      </w:pPr>
      <w:r>
        <w:rPr>
          <w:b/>
          <w:sz w:val="28"/>
          <w:szCs w:val="28"/>
        </w:rPr>
        <w:t>«</w:t>
      </w:r>
      <w:r w:rsidRPr="00CC4324">
        <w:rPr>
          <w:b/>
          <w:sz w:val="28"/>
          <w:szCs w:val="28"/>
        </w:rPr>
        <w:t>3</w:t>
      </w:r>
      <w:r>
        <w:rPr>
          <w:b/>
          <w:sz w:val="28"/>
          <w:szCs w:val="28"/>
        </w:rPr>
        <w:t>»</w:t>
      </w:r>
      <w:r w:rsidRPr="00CC4324">
        <w:rPr>
          <w:b/>
          <w:bCs/>
          <w:sz w:val="28"/>
          <w:szCs w:val="28"/>
        </w:rPr>
        <w:t xml:space="preserve">белги </w:t>
      </w:r>
      <w:r w:rsidRPr="00CC4324">
        <w:rPr>
          <w:sz w:val="28"/>
          <w:szCs w:val="28"/>
        </w:rPr>
        <w:t>салынады: эгер окувшы бувынлап, тек бир-бирлерин сав соьзлер мен окыса; окувында 3-5 янъылыс этсе;</w:t>
      </w:r>
    </w:p>
    <w:p w:rsidR="00D83BBB" w:rsidRPr="00CC4324" w:rsidRDefault="00D83BBB" w:rsidP="00D83BBB">
      <w:pPr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окытувшыдынъ соравларынынъ ярдамы ман окылган</w:t>
      </w:r>
      <w:r w:rsidRPr="00CC4324">
        <w:rPr>
          <w:sz w:val="28"/>
          <w:szCs w:val="28"/>
        </w:rPr>
        <w:softHyphen/>
        <w:t>нынъ, маьнесин хабарлаганда йорыгын сакламаса, соьйлеминде янъылыс йиберсе; ятлавды билсе де, ама соьйленисли айтып билмесе.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«2»</w:t>
      </w:r>
      <w:r w:rsidRPr="00CC4324">
        <w:rPr>
          <w:b/>
          <w:bCs/>
          <w:sz w:val="28"/>
          <w:szCs w:val="28"/>
        </w:rPr>
        <w:t xml:space="preserve"> белги </w:t>
      </w:r>
      <w:r w:rsidRPr="00CC4324">
        <w:rPr>
          <w:sz w:val="28"/>
          <w:szCs w:val="28"/>
        </w:rPr>
        <w:t>салынады: эгер окувшы окувында 6-дан артык янъылыс йиберсе; окылганнынъ маьнесин билмесе, бас ойды табалмаса, текстти кесеклерге боьлип билмесе.</w:t>
      </w:r>
    </w:p>
    <w:p w:rsidR="00D83BBB" w:rsidRPr="00CC4324" w:rsidRDefault="00D83BBB" w:rsidP="00D83BBB">
      <w:pPr>
        <w:widowControl/>
        <w:shd w:val="clear" w:color="auto" w:fill="FFFFFF"/>
        <w:rPr>
          <w:sz w:val="28"/>
          <w:szCs w:val="28"/>
        </w:rPr>
      </w:pPr>
      <w:r w:rsidRPr="00CC4324">
        <w:rPr>
          <w:sz w:val="28"/>
          <w:szCs w:val="28"/>
        </w:rPr>
        <w:t>Ятлавды ятлап билмесе;</w:t>
      </w:r>
    </w:p>
    <w:p w:rsidR="00D83BBB" w:rsidRDefault="00D83BBB" w:rsidP="00D83BBB">
      <w:pPr>
        <w:widowControl/>
        <w:shd w:val="clear" w:color="auto" w:fill="FFFFFF"/>
        <w:spacing w:line="240" w:lineRule="auto"/>
        <w:rPr>
          <w:sz w:val="28"/>
          <w:szCs w:val="28"/>
        </w:rPr>
      </w:pPr>
    </w:p>
    <w:p w:rsidR="00D83BBB" w:rsidRDefault="00D83BBB" w:rsidP="00D83BBB">
      <w:pPr>
        <w:widowControl/>
        <w:shd w:val="clear" w:color="auto" w:fill="FFFFFF"/>
        <w:spacing w:line="600" w:lineRule="auto"/>
        <w:rPr>
          <w:sz w:val="28"/>
          <w:szCs w:val="28"/>
        </w:rPr>
      </w:pPr>
      <w:r w:rsidRPr="00036B0A">
        <w:rPr>
          <w:b/>
          <w:sz w:val="28"/>
          <w:szCs w:val="28"/>
        </w:rPr>
        <w:t>Анълавлы эм дурыс окувдынъ тезлигининъ карары (1 такыйкада):</w:t>
      </w:r>
    </w:p>
    <w:tbl>
      <w:tblPr>
        <w:tblW w:w="0" w:type="auto"/>
        <w:tblInd w:w="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415"/>
        <w:gridCol w:w="6200"/>
      </w:tblGrid>
      <w:tr w:rsidR="00D83BBB" w:rsidTr="005E2BC5">
        <w:trPr>
          <w:trHeight w:val="435"/>
        </w:trPr>
        <w:tc>
          <w:tcPr>
            <w:tcW w:w="1220" w:type="dxa"/>
          </w:tcPr>
          <w:p w:rsidR="00D83BBB" w:rsidRPr="002151E2" w:rsidRDefault="00D83BBB" w:rsidP="005E2BC5">
            <w:pPr>
              <w:shd w:val="clear" w:color="auto" w:fill="FFFFFF"/>
              <w:ind w:hanging="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</w:t>
            </w:r>
            <w:r w:rsidRPr="002151E2">
              <w:rPr>
                <w:b/>
                <w:sz w:val="28"/>
                <w:szCs w:val="28"/>
              </w:rPr>
              <w:t>ласслар</w:t>
            </w:r>
          </w:p>
        </w:tc>
        <w:tc>
          <w:tcPr>
            <w:tcW w:w="6200" w:type="dxa"/>
          </w:tcPr>
          <w:p w:rsidR="00D83BBB" w:rsidRDefault="00D83BBB" w:rsidP="005E2BC5">
            <w:pPr>
              <w:shd w:val="clear" w:color="auto" w:fill="FFFFFF"/>
              <w:ind w:left="52" w:firstLine="0"/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</w:t>
            </w:r>
            <w:r w:rsidRPr="00036B0A">
              <w:rPr>
                <w:b/>
                <w:sz w:val="28"/>
                <w:szCs w:val="28"/>
              </w:rPr>
              <w:t>кувдынъ тезлигининъ карары</w:t>
            </w:r>
          </w:p>
        </w:tc>
      </w:tr>
      <w:tr w:rsidR="00D83BBB" w:rsidTr="005E2BC5">
        <w:trPr>
          <w:trHeight w:val="1960"/>
        </w:trPr>
        <w:tc>
          <w:tcPr>
            <w:tcW w:w="1220" w:type="dxa"/>
          </w:tcPr>
          <w:p w:rsidR="00D83BBB" w:rsidRDefault="00D83BBB" w:rsidP="005E2BC5">
            <w:pPr>
              <w:shd w:val="clear" w:color="auto" w:fill="FFFFFF"/>
              <w:ind w:hanging="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 класс </w:t>
            </w:r>
          </w:p>
          <w:p w:rsidR="00D83BBB" w:rsidRDefault="00D83BBB" w:rsidP="005E2BC5">
            <w:pPr>
              <w:shd w:val="clear" w:color="auto" w:fill="FFFFFF"/>
              <w:ind w:hanging="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 класс </w:t>
            </w:r>
          </w:p>
          <w:p w:rsidR="00D83BBB" w:rsidRDefault="00D83BBB" w:rsidP="005E2BC5">
            <w:pPr>
              <w:shd w:val="clear" w:color="auto" w:fill="FFFFFF"/>
              <w:ind w:hanging="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 класс </w:t>
            </w:r>
          </w:p>
          <w:p w:rsidR="00D83BBB" w:rsidRDefault="00D83BBB" w:rsidP="005E2BC5">
            <w:pPr>
              <w:shd w:val="clear" w:color="auto" w:fill="FFFFFF"/>
              <w:ind w:hanging="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 класс </w:t>
            </w:r>
          </w:p>
        </w:tc>
        <w:tc>
          <w:tcPr>
            <w:tcW w:w="6200" w:type="dxa"/>
          </w:tcPr>
          <w:p w:rsidR="00D83BBB" w:rsidRDefault="00D83BBB" w:rsidP="005E2BC5">
            <w:pPr>
              <w:shd w:val="clear" w:color="auto" w:fill="FFFFFF"/>
              <w:ind w:left="372" w:firstLine="0"/>
              <w:rPr>
                <w:sz w:val="28"/>
                <w:szCs w:val="28"/>
              </w:rPr>
            </w:pPr>
            <w:r w:rsidRPr="00042510">
              <w:rPr>
                <w:sz w:val="28"/>
                <w:szCs w:val="28"/>
                <w:vertAlign w:val="superscript"/>
              </w:rPr>
              <w:t xml:space="preserve">_ </w:t>
            </w:r>
            <w:r>
              <w:rPr>
                <w:sz w:val="28"/>
                <w:szCs w:val="28"/>
              </w:rPr>
              <w:t xml:space="preserve">          20 - 25 соьз (йылдынъ сонъына)</w:t>
            </w:r>
          </w:p>
          <w:p w:rsidR="00D83BBB" w:rsidRDefault="00D83BBB" w:rsidP="005E2BC5">
            <w:pPr>
              <w:shd w:val="clear" w:color="auto" w:fill="FFFFFF"/>
              <w:ind w:left="52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25-30         35 - 40</w:t>
            </w:r>
          </w:p>
          <w:p w:rsidR="00D83BBB" w:rsidRDefault="00D83BBB" w:rsidP="005E2BC5">
            <w:pPr>
              <w:shd w:val="clear" w:color="auto" w:fill="FFFFFF"/>
              <w:ind w:left="52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45-50         55 - 60</w:t>
            </w:r>
          </w:p>
          <w:p w:rsidR="00D83BBB" w:rsidRDefault="00D83BBB" w:rsidP="005E2BC5">
            <w:pPr>
              <w:shd w:val="clear" w:color="auto" w:fill="FFFFFF"/>
              <w:ind w:left="52" w:firstLine="1"/>
              <w:rPr>
                <w:sz w:val="28"/>
                <w:szCs w:val="28"/>
                <w:vertAlign w:val="superscript"/>
              </w:rPr>
            </w:pPr>
            <w:r>
              <w:rPr>
                <w:sz w:val="28"/>
                <w:szCs w:val="28"/>
              </w:rPr>
              <w:t>65-70         80 – 90</w:t>
            </w:r>
          </w:p>
        </w:tc>
      </w:tr>
    </w:tbl>
    <w:p w:rsidR="008C2810" w:rsidRDefault="008C2810"/>
    <w:sectPr w:rsidR="008C2810" w:rsidSect="00087C44">
      <w:footerReference w:type="default" r:id="rId9"/>
      <w:pgSz w:w="16834" w:h="11909" w:orient="landscape" w:code="9"/>
      <w:pgMar w:top="851" w:right="1418" w:bottom="1418" w:left="709" w:header="720" w:footer="720" w:gutter="0"/>
      <w:cols w:space="60"/>
      <w:noEndnote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05D0" w:rsidRDefault="009505D0" w:rsidP="00EF6782">
      <w:pPr>
        <w:spacing w:line="240" w:lineRule="auto"/>
      </w:pPr>
      <w:r>
        <w:separator/>
      </w:r>
    </w:p>
  </w:endnote>
  <w:endnote w:type="continuationSeparator" w:id="0">
    <w:p w:rsidR="009505D0" w:rsidRDefault="009505D0" w:rsidP="00EF678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2463" w:rsidRDefault="00276796">
    <w:pPr>
      <w:pStyle w:val="a5"/>
      <w:jc w:val="right"/>
    </w:pPr>
    <w:r>
      <w:fldChar w:fldCharType="begin"/>
    </w:r>
    <w:r w:rsidR="000D2463">
      <w:instrText xml:space="preserve"> PAGE   \* MERGEFORMAT </w:instrText>
    </w:r>
    <w:r>
      <w:fldChar w:fldCharType="separate"/>
    </w:r>
    <w:r w:rsidR="00EC5C01">
      <w:rPr>
        <w:noProof/>
      </w:rPr>
      <w:t>2</w:t>
    </w:r>
    <w:r>
      <w:fldChar w:fldCharType="end"/>
    </w:r>
  </w:p>
  <w:p w:rsidR="000D2463" w:rsidRDefault="000D2463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05D0" w:rsidRDefault="009505D0" w:rsidP="00EF6782">
      <w:pPr>
        <w:spacing w:line="240" w:lineRule="auto"/>
      </w:pPr>
      <w:r>
        <w:separator/>
      </w:r>
    </w:p>
  </w:footnote>
  <w:footnote w:type="continuationSeparator" w:id="0">
    <w:p w:rsidR="009505D0" w:rsidRDefault="009505D0" w:rsidP="00EF678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EE0D126"/>
    <w:lvl w:ilvl="0">
      <w:numFmt w:val="bullet"/>
      <w:lvlText w:val="*"/>
      <w:lvlJc w:val="left"/>
    </w:lvl>
  </w:abstractNum>
  <w:abstractNum w:abstractNumId="1">
    <w:nsid w:val="00000002"/>
    <w:multiLevelType w:val="singleLevel"/>
    <w:tmpl w:val="00000002"/>
    <w:name w:val="WW8Num2"/>
    <w:lvl w:ilvl="0">
      <w:start w:val="34"/>
      <w:numFmt w:val="decimal"/>
      <w:lvlText w:val="%1."/>
      <w:lvlJc w:val="left"/>
      <w:pPr>
        <w:tabs>
          <w:tab w:val="num" w:pos="0"/>
        </w:tabs>
        <w:ind w:left="1084" w:hanging="375"/>
      </w:pPr>
      <w:rPr>
        <w:rFonts w:cs="Times New Roman"/>
        <w:sz w:val="28"/>
        <w:szCs w:val="28"/>
      </w:rPr>
    </w:lvl>
  </w:abstractNum>
  <w:abstractNum w:abstractNumId="2">
    <w:nsid w:val="00000003"/>
    <w:multiLevelType w:val="singleLevel"/>
    <w:tmpl w:val="00000003"/>
    <w:name w:val="WW8Num3"/>
    <w:lvl w:ilvl="0">
      <w:start w:val="24"/>
      <w:numFmt w:val="decimal"/>
      <w:lvlText w:val="%1."/>
      <w:lvlJc w:val="left"/>
      <w:pPr>
        <w:tabs>
          <w:tab w:val="num" w:pos="0"/>
        </w:tabs>
        <w:ind w:left="1084" w:hanging="375"/>
      </w:pPr>
      <w:rPr>
        <w:rFonts w:cs="Times New Roman"/>
        <w:sz w:val="28"/>
        <w:szCs w:val="28"/>
      </w:rPr>
    </w:lvl>
  </w:abstractNum>
  <w:abstractNum w:abstractNumId="3">
    <w:nsid w:val="00000004"/>
    <w:multiLevelType w:val="singleLevel"/>
    <w:tmpl w:val="00000004"/>
    <w:name w:val="WW8Num4"/>
    <w:lvl w:ilvl="0">
      <w:start w:val="32"/>
      <w:numFmt w:val="decimal"/>
      <w:lvlText w:val="%1."/>
      <w:lvlJc w:val="left"/>
      <w:pPr>
        <w:tabs>
          <w:tab w:val="num" w:pos="0"/>
        </w:tabs>
        <w:ind w:left="1084" w:hanging="375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4">
    <w:nsid w:val="00000006"/>
    <w:multiLevelType w:val="singleLevel"/>
    <w:tmpl w:val="30E89254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  <w:rPr>
        <w:rFonts w:ascii="Times New Roman" w:eastAsia="Times New Roman" w:hAnsi="Times New Roman" w:cs="Times New Roman"/>
        <w:b/>
        <w:sz w:val="28"/>
        <w:szCs w:val="28"/>
      </w:rPr>
    </w:lvl>
  </w:abstractNum>
  <w:abstractNum w:abstractNumId="5">
    <w:nsid w:val="00A72D05"/>
    <w:multiLevelType w:val="hybridMultilevel"/>
    <w:tmpl w:val="C67C349E"/>
    <w:lvl w:ilvl="0" w:tplc="C6A08D72">
      <w:start w:val="13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04E57C79"/>
    <w:multiLevelType w:val="hybridMultilevel"/>
    <w:tmpl w:val="DD7803BA"/>
    <w:lvl w:ilvl="0" w:tplc="5B7AF30C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7">
    <w:nsid w:val="093864C5"/>
    <w:multiLevelType w:val="singleLevel"/>
    <w:tmpl w:val="3DC04B2E"/>
    <w:lvl w:ilvl="0">
      <w:start w:val="8"/>
      <w:numFmt w:val="decimal"/>
      <w:lvlText w:val="%1."/>
      <w:legacy w:legacy="1" w:legacySpace="0" w:legacyIndent="353"/>
      <w:lvlJc w:val="left"/>
      <w:rPr>
        <w:rFonts w:ascii="Times New Roman" w:hAnsi="Times New Roman" w:cs="Times New Roman" w:hint="default"/>
        <w:b/>
      </w:rPr>
    </w:lvl>
  </w:abstractNum>
  <w:abstractNum w:abstractNumId="8">
    <w:nsid w:val="0BDB0A89"/>
    <w:multiLevelType w:val="singleLevel"/>
    <w:tmpl w:val="C8BA2FE2"/>
    <w:lvl w:ilvl="0">
      <w:start w:val="2"/>
      <w:numFmt w:val="decimal"/>
      <w:lvlText w:val="%1)"/>
      <w:legacy w:legacy="1" w:legacySpace="0" w:legacyIndent="237"/>
      <w:lvlJc w:val="left"/>
      <w:rPr>
        <w:rFonts w:ascii="Times New Roman" w:hAnsi="Times New Roman" w:cs="Times New Roman" w:hint="default"/>
      </w:rPr>
    </w:lvl>
  </w:abstractNum>
  <w:abstractNum w:abstractNumId="9">
    <w:nsid w:val="10B94751"/>
    <w:multiLevelType w:val="singleLevel"/>
    <w:tmpl w:val="AC8C19FA"/>
    <w:lvl w:ilvl="0">
      <w:start w:val="4"/>
      <w:numFmt w:val="decimal"/>
      <w:lvlText w:val="%1."/>
      <w:legacy w:legacy="1" w:legacySpace="0" w:legacyIndent="302"/>
      <w:lvlJc w:val="left"/>
      <w:rPr>
        <w:rFonts w:ascii="Times New Roman" w:hAnsi="Times New Roman" w:cs="Times New Roman" w:hint="default"/>
        <w:b w:val="0"/>
      </w:rPr>
    </w:lvl>
  </w:abstractNum>
  <w:abstractNum w:abstractNumId="10">
    <w:nsid w:val="10DC7DBA"/>
    <w:multiLevelType w:val="singleLevel"/>
    <w:tmpl w:val="51E2BCD0"/>
    <w:lvl w:ilvl="0">
      <w:start w:val="1"/>
      <w:numFmt w:val="decimal"/>
      <w:lvlText w:val="%1.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1">
    <w:nsid w:val="138B5E52"/>
    <w:multiLevelType w:val="singleLevel"/>
    <w:tmpl w:val="60E21F94"/>
    <w:lvl w:ilvl="0">
      <w:start w:val="3"/>
      <w:numFmt w:val="upperRoman"/>
      <w:lvlText w:val="%1"/>
      <w:legacy w:legacy="1" w:legacySpace="0" w:legacyIndent="404"/>
      <w:lvlJc w:val="left"/>
      <w:rPr>
        <w:rFonts w:ascii="Times New Roman" w:hAnsi="Times New Roman" w:cs="Times New Roman" w:hint="default"/>
      </w:rPr>
    </w:lvl>
  </w:abstractNum>
  <w:abstractNum w:abstractNumId="12">
    <w:nsid w:val="15DD66EF"/>
    <w:multiLevelType w:val="singleLevel"/>
    <w:tmpl w:val="969A13EA"/>
    <w:lvl w:ilvl="0">
      <w:start w:val="1"/>
      <w:numFmt w:val="decimal"/>
      <w:lvlText w:val="%1."/>
      <w:legacy w:legacy="1" w:legacySpace="0" w:legacyIndent="331"/>
      <w:lvlJc w:val="left"/>
      <w:rPr>
        <w:rFonts w:ascii="Times New Roman" w:hAnsi="Times New Roman" w:cs="Times New Roman" w:hint="default"/>
        <w:b/>
        <w:i w:val="0"/>
      </w:rPr>
    </w:lvl>
  </w:abstractNum>
  <w:abstractNum w:abstractNumId="13">
    <w:nsid w:val="1B984B32"/>
    <w:multiLevelType w:val="singleLevel"/>
    <w:tmpl w:val="032A9DC8"/>
    <w:lvl w:ilvl="0">
      <w:start w:val="1"/>
      <w:numFmt w:val="decimal"/>
      <w:lvlText w:val="%1."/>
      <w:legacy w:legacy="1" w:legacySpace="0" w:legacyIndent="382"/>
      <w:lvlJc w:val="left"/>
      <w:rPr>
        <w:rFonts w:ascii="Times New Roman" w:hAnsi="Times New Roman" w:cs="Times New Roman" w:hint="default"/>
      </w:rPr>
    </w:lvl>
  </w:abstractNum>
  <w:abstractNum w:abstractNumId="14">
    <w:nsid w:val="2AB5251D"/>
    <w:multiLevelType w:val="hybridMultilevel"/>
    <w:tmpl w:val="E0D297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D793CEF"/>
    <w:multiLevelType w:val="singleLevel"/>
    <w:tmpl w:val="995028CA"/>
    <w:lvl w:ilvl="0">
      <w:start w:val="1"/>
      <w:numFmt w:val="decimal"/>
      <w:lvlText w:val="%1."/>
      <w:legacy w:legacy="1" w:legacySpace="0" w:legacyIndent="345"/>
      <w:lvlJc w:val="left"/>
      <w:rPr>
        <w:rFonts w:ascii="Times New Roman" w:hAnsi="Times New Roman" w:cs="Times New Roman" w:hint="default"/>
      </w:rPr>
    </w:lvl>
  </w:abstractNum>
  <w:abstractNum w:abstractNumId="16">
    <w:nsid w:val="2E483431"/>
    <w:multiLevelType w:val="singleLevel"/>
    <w:tmpl w:val="CEC4EA1C"/>
    <w:lvl w:ilvl="0">
      <w:start w:val="1"/>
      <w:numFmt w:val="decimal"/>
      <w:lvlText w:val="%1)"/>
      <w:legacy w:legacy="1" w:legacySpace="0" w:legacyIndent="375"/>
      <w:lvlJc w:val="left"/>
      <w:rPr>
        <w:rFonts w:ascii="Times New Roman" w:hAnsi="Times New Roman" w:cs="Times New Roman" w:hint="default"/>
      </w:rPr>
    </w:lvl>
  </w:abstractNum>
  <w:abstractNum w:abstractNumId="17">
    <w:nsid w:val="323D7C1F"/>
    <w:multiLevelType w:val="singleLevel"/>
    <w:tmpl w:val="51E2BCD0"/>
    <w:lvl w:ilvl="0">
      <w:start w:val="1"/>
      <w:numFmt w:val="decimal"/>
      <w:lvlText w:val="%1.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8">
    <w:nsid w:val="3E3400C1"/>
    <w:multiLevelType w:val="singleLevel"/>
    <w:tmpl w:val="40A69028"/>
    <w:lvl w:ilvl="0">
      <w:start w:val="3"/>
      <w:numFmt w:val="decimal"/>
      <w:lvlText w:val="%1"/>
      <w:legacy w:legacy="1" w:legacySpace="0" w:legacyIndent="195"/>
      <w:lvlJc w:val="left"/>
      <w:rPr>
        <w:rFonts w:ascii="Times New Roman" w:hAnsi="Times New Roman" w:cs="Times New Roman" w:hint="default"/>
      </w:rPr>
    </w:lvl>
  </w:abstractNum>
  <w:abstractNum w:abstractNumId="19">
    <w:nsid w:val="40BE7A80"/>
    <w:multiLevelType w:val="singleLevel"/>
    <w:tmpl w:val="9850A94E"/>
    <w:lvl w:ilvl="0">
      <w:start w:val="1"/>
      <w:numFmt w:val="decimal"/>
      <w:lvlText w:val="%1)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20">
    <w:nsid w:val="584E7EF8"/>
    <w:multiLevelType w:val="singleLevel"/>
    <w:tmpl w:val="4C00EC50"/>
    <w:lvl w:ilvl="0">
      <w:start w:val="3"/>
      <w:numFmt w:val="upperRoman"/>
      <w:lvlText w:val="%1"/>
      <w:legacy w:legacy="1" w:legacySpace="0" w:legacyIndent="389"/>
      <w:lvlJc w:val="left"/>
      <w:rPr>
        <w:rFonts w:ascii="Times New Roman" w:hAnsi="Times New Roman" w:cs="Times New Roman" w:hint="default"/>
        <w:spacing w:val="0"/>
      </w:rPr>
    </w:lvl>
  </w:abstractNum>
  <w:abstractNum w:abstractNumId="21">
    <w:nsid w:val="5AB64783"/>
    <w:multiLevelType w:val="singleLevel"/>
    <w:tmpl w:val="27BA8632"/>
    <w:lvl w:ilvl="0">
      <w:start w:val="8"/>
      <w:numFmt w:val="decimal"/>
      <w:lvlText w:val="%1."/>
      <w:legacy w:legacy="1" w:legacySpace="0" w:legacyIndent="418"/>
      <w:lvlJc w:val="left"/>
      <w:rPr>
        <w:rFonts w:ascii="Times New Roman" w:hAnsi="Times New Roman" w:cs="Times New Roman" w:hint="default"/>
        <w:b/>
      </w:rPr>
    </w:lvl>
  </w:abstractNum>
  <w:abstractNum w:abstractNumId="22">
    <w:nsid w:val="5AD021BD"/>
    <w:multiLevelType w:val="hybridMultilevel"/>
    <w:tmpl w:val="93188414"/>
    <w:lvl w:ilvl="0" w:tplc="C0F06F7E">
      <w:start w:val="1"/>
      <w:numFmt w:val="upperRoman"/>
      <w:lvlText w:val="%1."/>
      <w:lvlJc w:val="left"/>
      <w:pPr>
        <w:ind w:left="115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9" w:hanging="360"/>
      </w:pPr>
    </w:lvl>
    <w:lvl w:ilvl="2" w:tplc="0419001B" w:tentative="1">
      <w:start w:val="1"/>
      <w:numFmt w:val="lowerRoman"/>
      <w:lvlText w:val="%3."/>
      <w:lvlJc w:val="right"/>
      <w:pPr>
        <w:ind w:left="2239" w:hanging="180"/>
      </w:pPr>
    </w:lvl>
    <w:lvl w:ilvl="3" w:tplc="0419000F" w:tentative="1">
      <w:start w:val="1"/>
      <w:numFmt w:val="decimal"/>
      <w:lvlText w:val="%4."/>
      <w:lvlJc w:val="left"/>
      <w:pPr>
        <w:ind w:left="2959" w:hanging="360"/>
      </w:pPr>
    </w:lvl>
    <w:lvl w:ilvl="4" w:tplc="04190019" w:tentative="1">
      <w:start w:val="1"/>
      <w:numFmt w:val="lowerLetter"/>
      <w:lvlText w:val="%5."/>
      <w:lvlJc w:val="left"/>
      <w:pPr>
        <w:ind w:left="3679" w:hanging="360"/>
      </w:pPr>
    </w:lvl>
    <w:lvl w:ilvl="5" w:tplc="0419001B" w:tentative="1">
      <w:start w:val="1"/>
      <w:numFmt w:val="lowerRoman"/>
      <w:lvlText w:val="%6."/>
      <w:lvlJc w:val="right"/>
      <w:pPr>
        <w:ind w:left="4399" w:hanging="180"/>
      </w:pPr>
    </w:lvl>
    <w:lvl w:ilvl="6" w:tplc="0419000F" w:tentative="1">
      <w:start w:val="1"/>
      <w:numFmt w:val="decimal"/>
      <w:lvlText w:val="%7."/>
      <w:lvlJc w:val="left"/>
      <w:pPr>
        <w:ind w:left="5119" w:hanging="360"/>
      </w:pPr>
    </w:lvl>
    <w:lvl w:ilvl="7" w:tplc="04190019" w:tentative="1">
      <w:start w:val="1"/>
      <w:numFmt w:val="lowerLetter"/>
      <w:lvlText w:val="%8."/>
      <w:lvlJc w:val="left"/>
      <w:pPr>
        <w:ind w:left="5839" w:hanging="360"/>
      </w:pPr>
    </w:lvl>
    <w:lvl w:ilvl="8" w:tplc="0419001B" w:tentative="1">
      <w:start w:val="1"/>
      <w:numFmt w:val="lowerRoman"/>
      <w:lvlText w:val="%9."/>
      <w:lvlJc w:val="right"/>
      <w:pPr>
        <w:ind w:left="6559" w:hanging="180"/>
      </w:pPr>
    </w:lvl>
  </w:abstractNum>
  <w:abstractNum w:abstractNumId="23">
    <w:nsid w:val="5CF85FF6"/>
    <w:multiLevelType w:val="singleLevel"/>
    <w:tmpl w:val="529EFC94"/>
    <w:lvl w:ilvl="0">
      <w:start w:val="3"/>
      <w:numFmt w:val="upperRoman"/>
      <w:lvlText w:val="%1"/>
      <w:legacy w:legacy="1" w:legacySpace="0" w:legacyIndent="317"/>
      <w:lvlJc w:val="left"/>
      <w:rPr>
        <w:rFonts w:ascii="Times New Roman" w:hAnsi="Times New Roman" w:cs="Times New Roman" w:hint="default"/>
        <w:sz w:val="28"/>
        <w:szCs w:val="28"/>
      </w:rPr>
    </w:lvl>
  </w:abstractNum>
  <w:abstractNum w:abstractNumId="24">
    <w:nsid w:val="61FB36EA"/>
    <w:multiLevelType w:val="singleLevel"/>
    <w:tmpl w:val="A468AE00"/>
    <w:lvl w:ilvl="0">
      <w:start w:val="1"/>
      <w:numFmt w:val="decimal"/>
      <w:lvlText w:val="%1)"/>
      <w:legacy w:legacy="1" w:legacySpace="0" w:legacyIndent="223"/>
      <w:lvlJc w:val="left"/>
      <w:rPr>
        <w:rFonts w:ascii="Times New Roman" w:hAnsi="Times New Roman" w:cs="Times New Roman" w:hint="default"/>
        <w:b/>
      </w:rPr>
    </w:lvl>
  </w:abstractNum>
  <w:abstractNum w:abstractNumId="25">
    <w:nsid w:val="640D033A"/>
    <w:multiLevelType w:val="singleLevel"/>
    <w:tmpl w:val="EEDC2C36"/>
    <w:lvl w:ilvl="0">
      <w:start w:val="1"/>
      <w:numFmt w:val="decimal"/>
      <w:lvlText w:val="%1."/>
      <w:legacy w:legacy="1" w:legacySpace="0" w:legacyIndent="338"/>
      <w:lvlJc w:val="left"/>
      <w:rPr>
        <w:rFonts w:ascii="Times New Roman" w:hAnsi="Times New Roman" w:cs="Times New Roman" w:hint="default"/>
      </w:rPr>
    </w:lvl>
  </w:abstractNum>
  <w:abstractNum w:abstractNumId="26">
    <w:nsid w:val="6E841DCB"/>
    <w:multiLevelType w:val="singleLevel"/>
    <w:tmpl w:val="B7CC8B84"/>
    <w:lvl w:ilvl="0">
      <w:start w:val="1"/>
      <w:numFmt w:val="decimal"/>
      <w:lvlText w:val="%1."/>
      <w:legacy w:legacy="1" w:legacySpace="0" w:legacyIndent="417"/>
      <w:lvlJc w:val="left"/>
      <w:rPr>
        <w:rFonts w:ascii="Times New Roman" w:hAnsi="Times New Roman" w:cs="Times New Roman" w:hint="default"/>
        <w:b w:val="0"/>
      </w:rPr>
    </w:lvl>
  </w:abstractNum>
  <w:abstractNum w:abstractNumId="27">
    <w:nsid w:val="6F264DA9"/>
    <w:multiLevelType w:val="hybridMultilevel"/>
    <w:tmpl w:val="D50E3998"/>
    <w:lvl w:ilvl="0" w:tplc="25B02E84">
      <w:start w:val="1"/>
      <w:numFmt w:val="upperLetter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71592C9D"/>
    <w:multiLevelType w:val="singleLevel"/>
    <w:tmpl w:val="E098D918"/>
    <w:lvl w:ilvl="0">
      <w:start w:val="1"/>
      <w:numFmt w:val="decimal"/>
      <w:lvlText w:val="%1."/>
      <w:legacy w:legacy="1" w:legacySpace="0" w:legacyIndent="353"/>
      <w:lvlJc w:val="left"/>
      <w:rPr>
        <w:rFonts w:ascii="Times New Roman" w:hAnsi="Times New Roman" w:cs="Times New Roman" w:hint="default"/>
        <w:b/>
      </w:rPr>
    </w:lvl>
  </w:abstractNum>
  <w:abstractNum w:abstractNumId="29">
    <w:nsid w:val="742628CC"/>
    <w:multiLevelType w:val="singleLevel"/>
    <w:tmpl w:val="9850A94E"/>
    <w:lvl w:ilvl="0">
      <w:start w:val="1"/>
      <w:numFmt w:val="decimal"/>
      <w:lvlText w:val="%1)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30">
    <w:nsid w:val="77BC3256"/>
    <w:multiLevelType w:val="singleLevel"/>
    <w:tmpl w:val="BAEC6878"/>
    <w:lvl w:ilvl="0">
      <w:start w:val="3"/>
      <w:numFmt w:val="upperRoman"/>
      <w:lvlText w:val="%1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num w:numId="1">
    <w:abstractNumId w:val="0"/>
    <w:lvlOverride w:ilvl="0">
      <w:lvl w:ilvl="0">
        <w:start w:val="65535"/>
        <w:numFmt w:val="bullet"/>
        <w:lvlText w:val="-"/>
        <w:legacy w:legacy="1" w:legacySpace="0" w:legacyIndent="223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16"/>
  </w:num>
  <w:num w:numId="3">
    <w:abstractNumId w:val="25"/>
  </w:num>
  <w:num w:numId="4">
    <w:abstractNumId w:val="15"/>
  </w:num>
  <w:num w:numId="5">
    <w:abstractNumId w:val="10"/>
  </w:num>
  <w:num w:numId="6">
    <w:abstractNumId w:val="10"/>
    <w:lvlOverride w:ilvl="0">
      <w:lvl w:ilvl="0">
        <w:start w:val="1"/>
        <w:numFmt w:val="decimal"/>
        <w:lvlText w:val="%1."/>
        <w:legacy w:legacy="1" w:legacySpace="0" w:legacyIndent="345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9"/>
  </w:num>
  <w:num w:numId="8">
    <w:abstractNumId w:val="30"/>
  </w:num>
  <w:num w:numId="9">
    <w:abstractNumId w:val="11"/>
  </w:num>
  <w:num w:numId="10">
    <w:abstractNumId w:val="26"/>
  </w:num>
  <w:num w:numId="11">
    <w:abstractNumId w:val="0"/>
    <w:lvlOverride w:ilvl="0">
      <w:lvl w:ilvl="0">
        <w:start w:val="65535"/>
        <w:numFmt w:val="bullet"/>
        <w:lvlText w:val="-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0"/>
    <w:lvlOverride w:ilvl="0">
      <w:lvl w:ilvl="0">
        <w:start w:val="65535"/>
        <w:numFmt w:val="bullet"/>
        <w:lvlText w:val="-"/>
        <w:legacy w:legacy="1" w:legacySpace="0" w:legacyIndent="202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17"/>
  </w:num>
  <w:num w:numId="14">
    <w:abstractNumId w:val="7"/>
  </w:num>
  <w:num w:numId="15">
    <w:abstractNumId w:val="0"/>
    <w:lvlOverride w:ilvl="0">
      <w:lvl w:ilvl="0">
        <w:start w:val="65535"/>
        <w:numFmt w:val="bullet"/>
        <w:lvlText w:val="-"/>
        <w:legacy w:legacy="1" w:legacySpace="0" w:legacyIndent="187"/>
        <w:lvlJc w:val="left"/>
        <w:rPr>
          <w:rFonts w:ascii="Times New Roman" w:hAnsi="Times New Roman" w:cs="Times New Roman" w:hint="default"/>
        </w:rPr>
      </w:lvl>
    </w:lvlOverride>
  </w:num>
  <w:num w:numId="16">
    <w:abstractNumId w:val="12"/>
  </w:num>
  <w:num w:numId="17">
    <w:abstractNumId w:val="21"/>
  </w:num>
  <w:num w:numId="18">
    <w:abstractNumId w:val="28"/>
  </w:num>
  <w:num w:numId="19">
    <w:abstractNumId w:val="0"/>
    <w:lvlOverride w:ilvl="0">
      <w:lvl w:ilvl="0">
        <w:start w:val="65535"/>
        <w:numFmt w:val="bullet"/>
        <w:lvlText w:val="-"/>
        <w:legacy w:legacy="1" w:legacySpace="0" w:legacyIndent="194"/>
        <w:lvlJc w:val="left"/>
        <w:rPr>
          <w:rFonts w:ascii="Times New Roman" w:hAnsi="Times New Roman" w:cs="Times New Roman" w:hint="default"/>
        </w:rPr>
      </w:lvl>
    </w:lvlOverride>
  </w:num>
  <w:num w:numId="20">
    <w:abstractNumId w:val="0"/>
    <w:lvlOverride w:ilvl="0">
      <w:lvl w:ilvl="0">
        <w:start w:val="65535"/>
        <w:numFmt w:val="bullet"/>
        <w:lvlText w:val="-"/>
        <w:legacy w:legacy="1" w:legacySpace="0" w:legacyIndent="273"/>
        <w:lvlJc w:val="left"/>
        <w:rPr>
          <w:rFonts w:ascii="Times New Roman" w:hAnsi="Times New Roman" w:cs="Times New Roman" w:hint="default"/>
        </w:rPr>
      </w:lvl>
    </w:lvlOverride>
  </w:num>
  <w:num w:numId="21">
    <w:abstractNumId w:val="0"/>
    <w:lvlOverride w:ilvl="0">
      <w:lvl w:ilvl="0">
        <w:start w:val="65535"/>
        <w:numFmt w:val="bullet"/>
        <w:lvlText w:val="-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22">
    <w:abstractNumId w:val="0"/>
    <w:lvlOverride w:ilvl="0">
      <w:lvl w:ilvl="0">
        <w:start w:val="65535"/>
        <w:numFmt w:val="bullet"/>
        <w:lvlText w:val="-"/>
        <w:legacy w:legacy="1" w:legacySpace="0" w:legacyIndent="188"/>
        <w:lvlJc w:val="left"/>
        <w:rPr>
          <w:rFonts w:ascii="Times New Roman" w:hAnsi="Times New Roman" w:cs="Times New Roman" w:hint="default"/>
        </w:rPr>
      </w:lvl>
    </w:lvlOverride>
  </w:num>
  <w:num w:numId="23">
    <w:abstractNumId w:val="0"/>
    <w:lvlOverride w:ilvl="0">
      <w:lvl w:ilvl="0">
        <w:start w:val="65535"/>
        <w:numFmt w:val="bullet"/>
        <w:lvlText w:val="-"/>
        <w:legacy w:legacy="1" w:legacySpace="0" w:legacyIndent="173"/>
        <w:lvlJc w:val="left"/>
        <w:rPr>
          <w:rFonts w:ascii="Times New Roman" w:hAnsi="Times New Roman" w:cs="Times New Roman" w:hint="default"/>
        </w:rPr>
      </w:lvl>
    </w:lvlOverride>
  </w:num>
  <w:num w:numId="24">
    <w:abstractNumId w:val="13"/>
  </w:num>
  <w:num w:numId="25">
    <w:abstractNumId w:val="20"/>
  </w:num>
  <w:num w:numId="26">
    <w:abstractNumId w:val="23"/>
  </w:num>
  <w:num w:numId="27">
    <w:abstractNumId w:val="14"/>
  </w:num>
  <w:num w:numId="28">
    <w:abstractNumId w:val="27"/>
  </w:num>
  <w:num w:numId="29">
    <w:abstractNumId w:val="19"/>
  </w:num>
  <w:num w:numId="30">
    <w:abstractNumId w:val="24"/>
  </w:num>
  <w:num w:numId="31">
    <w:abstractNumId w:val="29"/>
  </w:num>
  <w:num w:numId="32">
    <w:abstractNumId w:val="18"/>
  </w:num>
  <w:num w:numId="33">
    <w:abstractNumId w:val="8"/>
  </w:num>
  <w:num w:numId="34">
    <w:abstractNumId w:val="4"/>
  </w:num>
  <w:num w:numId="35">
    <w:abstractNumId w:val="5"/>
  </w:num>
  <w:num w:numId="36">
    <w:abstractNumId w:val="2"/>
  </w:num>
  <w:num w:numId="37">
    <w:abstractNumId w:val="3"/>
  </w:num>
  <w:num w:numId="38">
    <w:abstractNumId w:val="1"/>
  </w:num>
  <w:num w:numId="39">
    <w:abstractNumId w:val="6"/>
  </w:num>
  <w:num w:numId="4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83BBB"/>
    <w:rsid w:val="00087C44"/>
    <w:rsid w:val="0009754C"/>
    <w:rsid w:val="000D2463"/>
    <w:rsid w:val="000E4297"/>
    <w:rsid w:val="00183683"/>
    <w:rsid w:val="001E54B9"/>
    <w:rsid w:val="001F71BD"/>
    <w:rsid w:val="00216627"/>
    <w:rsid w:val="00241153"/>
    <w:rsid w:val="00276796"/>
    <w:rsid w:val="00281DA8"/>
    <w:rsid w:val="00303F21"/>
    <w:rsid w:val="003252CC"/>
    <w:rsid w:val="00363F93"/>
    <w:rsid w:val="00395BA4"/>
    <w:rsid w:val="003C087C"/>
    <w:rsid w:val="003C2953"/>
    <w:rsid w:val="00423FA0"/>
    <w:rsid w:val="00481B92"/>
    <w:rsid w:val="004A5579"/>
    <w:rsid w:val="00534975"/>
    <w:rsid w:val="005748A3"/>
    <w:rsid w:val="005E2BC5"/>
    <w:rsid w:val="006115EE"/>
    <w:rsid w:val="00653F22"/>
    <w:rsid w:val="006614F3"/>
    <w:rsid w:val="006901C4"/>
    <w:rsid w:val="006912C1"/>
    <w:rsid w:val="00765B36"/>
    <w:rsid w:val="007662DF"/>
    <w:rsid w:val="007B4712"/>
    <w:rsid w:val="008018E5"/>
    <w:rsid w:val="0080527E"/>
    <w:rsid w:val="00817226"/>
    <w:rsid w:val="008B0935"/>
    <w:rsid w:val="008C2810"/>
    <w:rsid w:val="00901553"/>
    <w:rsid w:val="00924EE2"/>
    <w:rsid w:val="00937745"/>
    <w:rsid w:val="009505D0"/>
    <w:rsid w:val="009645F3"/>
    <w:rsid w:val="009B718C"/>
    <w:rsid w:val="009C7A9F"/>
    <w:rsid w:val="00A25DC0"/>
    <w:rsid w:val="00A404EF"/>
    <w:rsid w:val="00A46BFC"/>
    <w:rsid w:val="00A61DA4"/>
    <w:rsid w:val="00A7209A"/>
    <w:rsid w:val="00AB4D76"/>
    <w:rsid w:val="00AB71F9"/>
    <w:rsid w:val="00B44D16"/>
    <w:rsid w:val="00B45DC2"/>
    <w:rsid w:val="00B66F19"/>
    <w:rsid w:val="00CD22BD"/>
    <w:rsid w:val="00CE4176"/>
    <w:rsid w:val="00D03F52"/>
    <w:rsid w:val="00D35517"/>
    <w:rsid w:val="00D562B5"/>
    <w:rsid w:val="00D83BBB"/>
    <w:rsid w:val="00DE772C"/>
    <w:rsid w:val="00E47457"/>
    <w:rsid w:val="00E534D7"/>
    <w:rsid w:val="00EC5C01"/>
    <w:rsid w:val="00EE61C8"/>
    <w:rsid w:val="00EF146E"/>
    <w:rsid w:val="00EF6782"/>
    <w:rsid w:val="00F1365D"/>
    <w:rsid w:val="00F828F4"/>
    <w:rsid w:val="00FA09DD"/>
    <w:rsid w:val="00FA48E5"/>
    <w:rsid w:val="00FA7BCF"/>
    <w:rsid w:val="00FC21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3BBB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D83BB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D83B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rsid w:val="00D83BB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83BB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FontStyle23">
    <w:name w:val="Font Style23"/>
    <w:rsid w:val="00D83BBB"/>
    <w:rPr>
      <w:rFonts w:ascii="Times New Roman" w:hAnsi="Times New Roman" w:cs="Times New Roman"/>
      <w:sz w:val="26"/>
      <w:szCs w:val="26"/>
    </w:rPr>
  </w:style>
  <w:style w:type="character" w:customStyle="1" w:styleId="FontStyle27">
    <w:name w:val="Font Style27"/>
    <w:rsid w:val="00D83BBB"/>
    <w:rPr>
      <w:rFonts w:ascii="Times New Roman" w:hAnsi="Times New Roman" w:cs="Times New Roman"/>
      <w:i/>
      <w:iCs/>
      <w:sz w:val="26"/>
      <w:szCs w:val="26"/>
    </w:rPr>
  </w:style>
  <w:style w:type="paragraph" w:customStyle="1" w:styleId="Style8">
    <w:name w:val="Style8"/>
    <w:basedOn w:val="a"/>
    <w:rsid w:val="00D83BBB"/>
    <w:pPr>
      <w:suppressAutoHyphens/>
      <w:autoSpaceDN/>
      <w:adjustRightInd/>
      <w:spacing w:line="307" w:lineRule="exact"/>
      <w:ind w:firstLine="667"/>
      <w:jc w:val="left"/>
    </w:pPr>
    <w:rPr>
      <w:sz w:val="24"/>
      <w:szCs w:val="24"/>
      <w:lang w:eastAsia="ar-SA"/>
    </w:rPr>
  </w:style>
  <w:style w:type="character" w:customStyle="1" w:styleId="FontStyle24">
    <w:name w:val="Font Style24"/>
    <w:rsid w:val="00D83BBB"/>
    <w:rPr>
      <w:rFonts w:ascii="Times New Roman" w:hAnsi="Times New Roman" w:cs="Times New Roman"/>
      <w:sz w:val="26"/>
      <w:szCs w:val="26"/>
    </w:rPr>
  </w:style>
  <w:style w:type="paragraph" w:customStyle="1" w:styleId="Style11">
    <w:name w:val="Style11"/>
    <w:basedOn w:val="a"/>
    <w:rsid w:val="00D83BBB"/>
    <w:pPr>
      <w:suppressAutoHyphens/>
      <w:autoSpaceDN/>
      <w:adjustRightInd/>
      <w:spacing w:line="341" w:lineRule="exact"/>
      <w:ind w:firstLine="581"/>
    </w:pPr>
    <w:rPr>
      <w:sz w:val="24"/>
      <w:szCs w:val="24"/>
      <w:lang w:eastAsia="ar-SA"/>
    </w:rPr>
  </w:style>
  <w:style w:type="paragraph" w:customStyle="1" w:styleId="Style6">
    <w:name w:val="Style6"/>
    <w:basedOn w:val="a"/>
    <w:rsid w:val="00D83BBB"/>
    <w:pPr>
      <w:suppressAutoHyphens/>
      <w:autoSpaceDN/>
      <w:adjustRightInd/>
      <w:spacing w:line="322" w:lineRule="exact"/>
      <w:ind w:firstLine="0"/>
    </w:pPr>
    <w:rPr>
      <w:sz w:val="24"/>
      <w:szCs w:val="24"/>
      <w:lang w:eastAsia="ar-SA"/>
    </w:rPr>
  </w:style>
  <w:style w:type="paragraph" w:customStyle="1" w:styleId="Style19">
    <w:name w:val="Style19"/>
    <w:basedOn w:val="a"/>
    <w:rsid w:val="00D83BBB"/>
    <w:pPr>
      <w:suppressAutoHyphens/>
      <w:autoSpaceDN/>
      <w:adjustRightInd/>
      <w:spacing w:line="307" w:lineRule="exact"/>
      <w:ind w:firstLine="456"/>
      <w:jc w:val="left"/>
    </w:pPr>
    <w:rPr>
      <w:sz w:val="24"/>
      <w:szCs w:val="24"/>
      <w:lang w:eastAsia="ar-SA"/>
    </w:rPr>
  </w:style>
  <w:style w:type="paragraph" w:customStyle="1" w:styleId="Style4">
    <w:name w:val="Style4"/>
    <w:basedOn w:val="a"/>
    <w:rsid w:val="00D83BBB"/>
    <w:pPr>
      <w:suppressAutoHyphens/>
      <w:autoSpaceDN/>
      <w:adjustRightInd/>
      <w:spacing w:line="328" w:lineRule="exact"/>
      <w:ind w:firstLine="701"/>
    </w:pPr>
    <w:rPr>
      <w:sz w:val="24"/>
      <w:szCs w:val="24"/>
      <w:lang w:eastAsia="ar-SA"/>
    </w:rPr>
  </w:style>
  <w:style w:type="character" w:customStyle="1" w:styleId="79">
    <w:name w:val="Основной текст (79)"/>
    <w:rsid w:val="00D83BBB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4"/>
      <w:szCs w:val="14"/>
    </w:rPr>
  </w:style>
  <w:style w:type="character" w:customStyle="1" w:styleId="63">
    <w:name w:val="Заголовок №6 (3)"/>
    <w:rsid w:val="00D83BBB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087C4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87C44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19</Pages>
  <Words>2445</Words>
  <Characters>13937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User</cp:lastModifiedBy>
  <cp:revision>4</cp:revision>
  <cp:lastPrinted>2020-09-29T07:04:00Z</cp:lastPrinted>
  <dcterms:created xsi:type="dcterms:W3CDTF">2020-09-29T07:07:00Z</dcterms:created>
  <dcterms:modified xsi:type="dcterms:W3CDTF">2020-12-05T20:24:00Z</dcterms:modified>
</cp:coreProperties>
</file>